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7BE" w:rsidRPr="00C62110" w:rsidRDefault="00C62110" w:rsidP="000957BE">
      <w:pPr>
        <w:pStyle w:val="a5"/>
        <w:ind w:left="0"/>
        <w:jc w:val="center"/>
        <w:rPr>
          <w:i/>
          <w:sz w:val="28"/>
          <w:szCs w:val="28"/>
        </w:rPr>
      </w:pPr>
      <w:r>
        <w:rPr>
          <w:sz w:val="28"/>
          <w:szCs w:val="28"/>
        </w:rPr>
        <w:t>Област</w:t>
      </w:r>
      <w:r w:rsidR="000957BE" w:rsidRPr="00C62110">
        <w:rPr>
          <w:sz w:val="28"/>
          <w:szCs w:val="28"/>
        </w:rPr>
        <w:t xml:space="preserve">ное </w:t>
      </w:r>
      <w:r>
        <w:rPr>
          <w:sz w:val="28"/>
          <w:szCs w:val="28"/>
        </w:rPr>
        <w:t xml:space="preserve">бюджетное </w:t>
      </w:r>
      <w:r w:rsidR="000957BE" w:rsidRPr="00C62110">
        <w:rPr>
          <w:sz w:val="28"/>
          <w:szCs w:val="28"/>
        </w:rPr>
        <w:t>образовательное учреждение дополнительного образования «Железногорская детская школа искусств»</w:t>
      </w:r>
    </w:p>
    <w:p w:rsidR="000957BE" w:rsidRPr="00C62110" w:rsidRDefault="00C62110" w:rsidP="000957BE">
      <w:pPr>
        <w:pStyle w:val="a5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Министерства</w:t>
      </w:r>
      <w:r w:rsidR="000957BE" w:rsidRPr="00C62110">
        <w:rPr>
          <w:sz w:val="28"/>
          <w:szCs w:val="28"/>
        </w:rPr>
        <w:t xml:space="preserve"> культуры </w:t>
      </w:r>
      <w:r>
        <w:rPr>
          <w:sz w:val="28"/>
          <w:szCs w:val="28"/>
        </w:rPr>
        <w:t>Курской области</w:t>
      </w:r>
    </w:p>
    <w:p w:rsidR="000957BE" w:rsidRDefault="000957BE" w:rsidP="000957BE">
      <w:pPr>
        <w:pStyle w:val="a5"/>
        <w:jc w:val="center"/>
        <w:rPr>
          <w:i/>
          <w:sz w:val="32"/>
          <w:szCs w:val="32"/>
        </w:rPr>
      </w:pPr>
    </w:p>
    <w:p w:rsidR="000957BE" w:rsidRDefault="000957BE" w:rsidP="000957BE">
      <w:pPr>
        <w:pStyle w:val="a5"/>
        <w:jc w:val="center"/>
        <w:rPr>
          <w:sz w:val="32"/>
          <w:szCs w:val="32"/>
        </w:rPr>
      </w:pPr>
    </w:p>
    <w:p w:rsidR="000957BE" w:rsidRDefault="000957BE" w:rsidP="000957BE">
      <w:pPr>
        <w:jc w:val="both"/>
        <w:rPr>
          <w:sz w:val="32"/>
          <w:szCs w:val="32"/>
        </w:rPr>
      </w:pPr>
    </w:p>
    <w:p w:rsidR="00C62110" w:rsidRDefault="00C62110" w:rsidP="000957BE">
      <w:pPr>
        <w:jc w:val="both"/>
        <w:rPr>
          <w:sz w:val="32"/>
          <w:szCs w:val="32"/>
        </w:rPr>
      </w:pPr>
    </w:p>
    <w:p w:rsidR="00C62110" w:rsidRDefault="00C62110" w:rsidP="000957BE">
      <w:pPr>
        <w:jc w:val="both"/>
        <w:rPr>
          <w:sz w:val="32"/>
          <w:szCs w:val="32"/>
        </w:rPr>
      </w:pPr>
    </w:p>
    <w:p w:rsidR="000957BE" w:rsidRDefault="000957BE" w:rsidP="000957BE">
      <w:pPr>
        <w:pStyle w:val="a5"/>
        <w:ind w:left="0"/>
        <w:jc w:val="both"/>
        <w:rPr>
          <w:sz w:val="32"/>
          <w:szCs w:val="32"/>
        </w:rPr>
      </w:pPr>
    </w:p>
    <w:p w:rsidR="000957BE" w:rsidRDefault="000957BE" w:rsidP="000957BE">
      <w:pPr>
        <w:pStyle w:val="a5"/>
        <w:ind w:left="0"/>
        <w:jc w:val="both"/>
        <w:rPr>
          <w:sz w:val="32"/>
          <w:szCs w:val="32"/>
        </w:rPr>
      </w:pPr>
    </w:p>
    <w:p w:rsidR="000957BE" w:rsidRDefault="000957BE" w:rsidP="000957BE">
      <w:pPr>
        <w:jc w:val="both"/>
        <w:rPr>
          <w:sz w:val="32"/>
          <w:szCs w:val="32"/>
        </w:rPr>
      </w:pPr>
    </w:p>
    <w:p w:rsidR="000957BE" w:rsidRDefault="000957BE" w:rsidP="000957BE">
      <w:pPr>
        <w:pStyle w:val="a5"/>
        <w:ind w:left="0"/>
        <w:jc w:val="both"/>
        <w:rPr>
          <w:sz w:val="32"/>
          <w:szCs w:val="32"/>
        </w:rPr>
      </w:pPr>
    </w:p>
    <w:p w:rsidR="000957BE" w:rsidRDefault="000957BE" w:rsidP="000957BE">
      <w:pPr>
        <w:jc w:val="center"/>
        <w:rPr>
          <w:sz w:val="40"/>
          <w:szCs w:val="40"/>
        </w:rPr>
      </w:pPr>
      <w:r>
        <w:rPr>
          <w:sz w:val="40"/>
          <w:szCs w:val="40"/>
        </w:rPr>
        <w:t>программа</w:t>
      </w:r>
    </w:p>
    <w:p w:rsidR="000957BE" w:rsidRDefault="000957BE" w:rsidP="000957BE">
      <w:pPr>
        <w:jc w:val="center"/>
        <w:rPr>
          <w:sz w:val="32"/>
          <w:szCs w:val="32"/>
        </w:rPr>
      </w:pPr>
    </w:p>
    <w:p w:rsidR="000957BE" w:rsidRDefault="000957BE" w:rsidP="00C62110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предмету</w:t>
      </w:r>
    </w:p>
    <w:p w:rsidR="000957BE" w:rsidRDefault="000957BE" w:rsidP="00C62110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«ЖИВОПИСЬ» </w:t>
      </w:r>
    </w:p>
    <w:p w:rsidR="000957BE" w:rsidRDefault="000957BE" w:rsidP="00C62110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для комплексного развития детей</w:t>
      </w:r>
    </w:p>
    <w:p w:rsidR="000957BE" w:rsidRDefault="000957BE" w:rsidP="00C62110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ранней эстетической направленности</w:t>
      </w:r>
    </w:p>
    <w:p w:rsidR="000957BE" w:rsidRDefault="000957BE" w:rsidP="000957BE">
      <w:pPr>
        <w:jc w:val="center"/>
        <w:rPr>
          <w:sz w:val="44"/>
          <w:szCs w:val="44"/>
        </w:rPr>
      </w:pPr>
    </w:p>
    <w:p w:rsidR="000957BE" w:rsidRDefault="000957BE" w:rsidP="000957BE">
      <w:pPr>
        <w:jc w:val="both"/>
        <w:rPr>
          <w:sz w:val="28"/>
          <w:szCs w:val="28"/>
        </w:rPr>
      </w:pPr>
    </w:p>
    <w:p w:rsidR="000957BE" w:rsidRDefault="000957BE" w:rsidP="000957BE">
      <w:pPr>
        <w:jc w:val="both"/>
        <w:rPr>
          <w:sz w:val="28"/>
          <w:szCs w:val="28"/>
        </w:rPr>
      </w:pPr>
    </w:p>
    <w:p w:rsidR="000957BE" w:rsidRDefault="000957BE" w:rsidP="000957BE">
      <w:pPr>
        <w:jc w:val="both"/>
        <w:rPr>
          <w:sz w:val="28"/>
          <w:szCs w:val="28"/>
        </w:rPr>
      </w:pPr>
    </w:p>
    <w:p w:rsidR="000957BE" w:rsidRDefault="000957BE" w:rsidP="000957BE">
      <w:pPr>
        <w:jc w:val="both"/>
        <w:rPr>
          <w:sz w:val="28"/>
          <w:szCs w:val="28"/>
        </w:rPr>
      </w:pPr>
    </w:p>
    <w:p w:rsidR="000957BE" w:rsidRDefault="000957BE" w:rsidP="000957BE">
      <w:pPr>
        <w:jc w:val="both"/>
        <w:rPr>
          <w:sz w:val="28"/>
          <w:szCs w:val="28"/>
        </w:rPr>
      </w:pPr>
    </w:p>
    <w:p w:rsidR="000957BE" w:rsidRDefault="000957BE" w:rsidP="000957BE">
      <w:pPr>
        <w:jc w:val="both"/>
        <w:rPr>
          <w:sz w:val="28"/>
          <w:szCs w:val="28"/>
        </w:rPr>
      </w:pPr>
    </w:p>
    <w:p w:rsidR="00C62110" w:rsidRDefault="00C62110" w:rsidP="000957BE">
      <w:pPr>
        <w:jc w:val="both"/>
        <w:rPr>
          <w:sz w:val="28"/>
          <w:szCs w:val="28"/>
        </w:rPr>
      </w:pPr>
    </w:p>
    <w:p w:rsidR="00C62110" w:rsidRDefault="00C62110" w:rsidP="000957BE">
      <w:pPr>
        <w:jc w:val="both"/>
        <w:rPr>
          <w:sz w:val="28"/>
          <w:szCs w:val="28"/>
        </w:rPr>
      </w:pPr>
    </w:p>
    <w:p w:rsidR="00C62110" w:rsidRDefault="00C62110" w:rsidP="000957BE">
      <w:pPr>
        <w:jc w:val="both"/>
        <w:rPr>
          <w:sz w:val="28"/>
          <w:szCs w:val="28"/>
        </w:rPr>
      </w:pPr>
    </w:p>
    <w:p w:rsidR="000957BE" w:rsidRDefault="000957BE" w:rsidP="000957BE">
      <w:pPr>
        <w:jc w:val="both"/>
        <w:rPr>
          <w:sz w:val="28"/>
          <w:szCs w:val="28"/>
        </w:rPr>
      </w:pPr>
    </w:p>
    <w:p w:rsidR="000957BE" w:rsidRDefault="000957BE" w:rsidP="000957BE">
      <w:pPr>
        <w:jc w:val="both"/>
        <w:rPr>
          <w:sz w:val="28"/>
          <w:szCs w:val="28"/>
        </w:rPr>
      </w:pPr>
    </w:p>
    <w:p w:rsidR="000957BE" w:rsidRDefault="000957BE" w:rsidP="000957BE">
      <w:pPr>
        <w:rPr>
          <w:sz w:val="28"/>
          <w:szCs w:val="28"/>
        </w:rPr>
      </w:pPr>
      <w:r>
        <w:rPr>
          <w:sz w:val="28"/>
          <w:szCs w:val="28"/>
        </w:rPr>
        <w:t>Составитель: Родных О.В.</w:t>
      </w:r>
    </w:p>
    <w:p w:rsidR="000957BE" w:rsidRDefault="000957BE" w:rsidP="000957BE">
      <w:pPr>
        <w:rPr>
          <w:sz w:val="28"/>
          <w:szCs w:val="28"/>
        </w:rPr>
      </w:pPr>
      <w:r>
        <w:rPr>
          <w:sz w:val="28"/>
          <w:szCs w:val="28"/>
        </w:rPr>
        <w:t>Срок реализации – 2 года</w:t>
      </w:r>
    </w:p>
    <w:p w:rsidR="000957BE" w:rsidRDefault="000957BE" w:rsidP="000957BE">
      <w:pPr>
        <w:rPr>
          <w:sz w:val="44"/>
          <w:szCs w:val="44"/>
        </w:rPr>
      </w:pPr>
    </w:p>
    <w:p w:rsidR="000957BE" w:rsidRDefault="000957BE" w:rsidP="000957BE">
      <w:pPr>
        <w:rPr>
          <w:sz w:val="44"/>
          <w:szCs w:val="44"/>
        </w:rPr>
      </w:pPr>
    </w:p>
    <w:p w:rsidR="00C62110" w:rsidRDefault="00C62110" w:rsidP="000957BE">
      <w:pPr>
        <w:rPr>
          <w:sz w:val="16"/>
          <w:szCs w:val="16"/>
        </w:rPr>
      </w:pPr>
    </w:p>
    <w:p w:rsidR="00C62110" w:rsidRDefault="00C62110" w:rsidP="000957BE">
      <w:pPr>
        <w:rPr>
          <w:sz w:val="16"/>
          <w:szCs w:val="16"/>
        </w:rPr>
      </w:pPr>
    </w:p>
    <w:p w:rsidR="00C62110" w:rsidRDefault="00C62110" w:rsidP="000957BE">
      <w:pPr>
        <w:rPr>
          <w:sz w:val="16"/>
          <w:szCs w:val="16"/>
        </w:rPr>
      </w:pPr>
    </w:p>
    <w:p w:rsidR="00C62110" w:rsidRDefault="00C62110" w:rsidP="000957BE">
      <w:pPr>
        <w:rPr>
          <w:sz w:val="16"/>
          <w:szCs w:val="16"/>
        </w:rPr>
      </w:pPr>
    </w:p>
    <w:p w:rsidR="00C62110" w:rsidRPr="00C62110" w:rsidRDefault="00C62110" w:rsidP="000957BE">
      <w:pPr>
        <w:rPr>
          <w:sz w:val="16"/>
          <w:szCs w:val="16"/>
        </w:rPr>
      </w:pPr>
    </w:p>
    <w:p w:rsidR="000957BE" w:rsidRPr="00321FC6" w:rsidRDefault="00F61E24" w:rsidP="000957BE">
      <w:pPr>
        <w:jc w:val="center"/>
      </w:pPr>
      <w:r w:rsidRPr="00321FC6">
        <w:t>г.</w:t>
      </w:r>
      <w:r w:rsidR="00321FC6" w:rsidRPr="00321FC6">
        <w:t xml:space="preserve"> </w:t>
      </w:r>
      <w:r w:rsidR="000957BE" w:rsidRPr="00321FC6">
        <w:t xml:space="preserve">Железногорск </w:t>
      </w:r>
    </w:p>
    <w:p w:rsidR="000957BE" w:rsidRPr="00321FC6" w:rsidRDefault="00321FC6" w:rsidP="000957BE">
      <w:pPr>
        <w:jc w:val="center"/>
      </w:pPr>
      <w:r>
        <w:t xml:space="preserve"> 2025</w:t>
      </w:r>
      <w:r w:rsidR="000957BE" w:rsidRPr="00321FC6">
        <w:t xml:space="preserve"> г.</w:t>
      </w:r>
    </w:p>
    <w:p w:rsidR="000957BE" w:rsidRPr="000957BE" w:rsidRDefault="000957BE" w:rsidP="001F7F2E">
      <w:pPr>
        <w:spacing w:line="360" w:lineRule="auto"/>
        <w:jc w:val="center"/>
        <w:rPr>
          <w:sz w:val="44"/>
          <w:szCs w:val="44"/>
        </w:rPr>
      </w:pPr>
    </w:p>
    <w:p w:rsidR="00F61E24" w:rsidRPr="00F61E24" w:rsidRDefault="00F61E24" w:rsidP="00F61E24">
      <w:pPr>
        <w:keepNext/>
        <w:keepLines/>
        <w:outlineLvl w:val="2"/>
        <w:rPr>
          <w:bCs/>
          <w:sz w:val="22"/>
          <w:szCs w:val="22"/>
        </w:rPr>
      </w:pPr>
      <w:r w:rsidRPr="00F61E24">
        <w:rPr>
          <w:bCs/>
          <w:sz w:val="22"/>
          <w:szCs w:val="22"/>
        </w:rPr>
        <w:t>«ПРИНЯТО»</w:t>
      </w:r>
      <w:r w:rsidRPr="00F61E24">
        <w:rPr>
          <w:bCs/>
          <w:sz w:val="22"/>
          <w:szCs w:val="22"/>
        </w:rPr>
        <w:tab/>
      </w:r>
      <w:r w:rsidRPr="00F61E24">
        <w:rPr>
          <w:bCs/>
          <w:sz w:val="22"/>
          <w:szCs w:val="22"/>
        </w:rPr>
        <w:tab/>
      </w:r>
      <w:r w:rsidRPr="00F61E24">
        <w:rPr>
          <w:bCs/>
          <w:sz w:val="22"/>
          <w:szCs w:val="22"/>
        </w:rPr>
        <w:tab/>
      </w:r>
      <w:r w:rsidRPr="00F61E24">
        <w:rPr>
          <w:bCs/>
          <w:sz w:val="22"/>
          <w:szCs w:val="22"/>
        </w:rPr>
        <w:tab/>
      </w:r>
      <w:r w:rsidRPr="00F61E24">
        <w:rPr>
          <w:bCs/>
          <w:sz w:val="22"/>
          <w:szCs w:val="22"/>
        </w:rPr>
        <w:tab/>
      </w:r>
      <w:r w:rsidRPr="00F61E24">
        <w:rPr>
          <w:bCs/>
          <w:sz w:val="22"/>
          <w:szCs w:val="22"/>
        </w:rPr>
        <w:tab/>
      </w:r>
      <w:r w:rsidRPr="00F61E24">
        <w:rPr>
          <w:bCs/>
          <w:sz w:val="22"/>
          <w:szCs w:val="22"/>
        </w:rPr>
        <w:tab/>
        <w:t xml:space="preserve">                                    «УТВЕРЖДАЮ»</w:t>
      </w:r>
    </w:p>
    <w:p w:rsidR="00F61E24" w:rsidRPr="00F61E24" w:rsidRDefault="00F61E24" w:rsidP="00F61E24">
      <w:pPr>
        <w:keepNext/>
        <w:keepLines/>
        <w:outlineLvl w:val="2"/>
        <w:rPr>
          <w:bCs/>
          <w:sz w:val="22"/>
          <w:szCs w:val="22"/>
        </w:rPr>
      </w:pPr>
      <w:r w:rsidRPr="00F61E24">
        <w:rPr>
          <w:bCs/>
          <w:sz w:val="22"/>
          <w:szCs w:val="22"/>
        </w:rPr>
        <w:t>педагогическим советом</w:t>
      </w:r>
      <w:r w:rsidRPr="00F61E24">
        <w:rPr>
          <w:bCs/>
          <w:sz w:val="22"/>
          <w:szCs w:val="22"/>
        </w:rPr>
        <w:tab/>
      </w:r>
      <w:r w:rsidRPr="00F61E24">
        <w:rPr>
          <w:bCs/>
          <w:sz w:val="22"/>
          <w:szCs w:val="22"/>
        </w:rPr>
        <w:tab/>
      </w:r>
      <w:r w:rsidRPr="00F61E24">
        <w:rPr>
          <w:bCs/>
          <w:sz w:val="22"/>
          <w:szCs w:val="22"/>
        </w:rPr>
        <w:tab/>
        <w:t xml:space="preserve">              директор ОБОУ ДО «Железногорская ДШИ»</w:t>
      </w:r>
    </w:p>
    <w:p w:rsidR="00F61E24" w:rsidRPr="00F61E24" w:rsidRDefault="00F61E24" w:rsidP="00F61E24">
      <w:pPr>
        <w:keepNext/>
        <w:keepLines/>
        <w:outlineLvl w:val="2"/>
        <w:rPr>
          <w:bCs/>
          <w:sz w:val="22"/>
          <w:szCs w:val="22"/>
        </w:rPr>
      </w:pPr>
      <w:r w:rsidRPr="00F61E24">
        <w:rPr>
          <w:bCs/>
          <w:sz w:val="22"/>
          <w:szCs w:val="22"/>
        </w:rPr>
        <w:t>ОБОУ ДО «</w:t>
      </w:r>
      <w:proofErr w:type="spellStart"/>
      <w:r w:rsidRPr="00F61E24">
        <w:rPr>
          <w:bCs/>
          <w:sz w:val="22"/>
          <w:szCs w:val="22"/>
        </w:rPr>
        <w:t>Железногорская</w:t>
      </w:r>
      <w:proofErr w:type="spellEnd"/>
      <w:r w:rsidRPr="00F61E24">
        <w:rPr>
          <w:bCs/>
          <w:sz w:val="22"/>
          <w:szCs w:val="22"/>
        </w:rPr>
        <w:t xml:space="preserve"> ДШИ» </w:t>
      </w:r>
      <w:r w:rsidRPr="00F61E24">
        <w:rPr>
          <w:bCs/>
          <w:sz w:val="22"/>
          <w:szCs w:val="22"/>
        </w:rPr>
        <w:tab/>
      </w:r>
      <w:r w:rsidRPr="00F61E24">
        <w:rPr>
          <w:bCs/>
          <w:sz w:val="22"/>
          <w:szCs w:val="22"/>
        </w:rPr>
        <w:tab/>
      </w:r>
      <w:r w:rsidRPr="00F61E24">
        <w:rPr>
          <w:bCs/>
          <w:sz w:val="22"/>
          <w:szCs w:val="22"/>
        </w:rPr>
        <w:tab/>
        <w:t xml:space="preserve">                            ___________</w:t>
      </w:r>
      <w:proofErr w:type="spellStart"/>
      <w:r w:rsidRPr="00F61E24">
        <w:rPr>
          <w:bCs/>
          <w:sz w:val="22"/>
          <w:szCs w:val="22"/>
        </w:rPr>
        <w:t>Н.В.Староверова</w:t>
      </w:r>
      <w:proofErr w:type="spellEnd"/>
    </w:p>
    <w:p w:rsidR="00F61E24" w:rsidRPr="00F61E24" w:rsidRDefault="00F61E24" w:rsidP="00F61E24">
      <w:pPr>
        <w:spacing w:after="200" w:line="276" w:lineRule="auto"/>
        <w:rPr>
          <w:rFonts w:eastAsia="Calibri"/>
          <w:b/>
          <w:i/>
          <w:sz w:val="22"/>
          <w:szCs w:val="22"/>
          <w:lang w:eastAsia="en-US"/>
        </w:rPr>
      </w:pPr>
      <w:r w:rsidRPr="00F61E24">
        <w:rPr>
          <w:rFonts w:eastAsia="Calibri"/>
          <w:b/>
          <w:i/>
          <w:sz w:val="22"/>
          <w:szCs w:val="22"/>
          <w:lang w:eastAsia="en-US"/>
        </w:rPr>
        <w:t xml:space="preserve">Протокол № </w:t>
      </w:r>
      <w:r w:rsidR="00321FC6">
        <w:rPr>
          <w:rFonts w:eastAsia="Calibri"/>
          <w:b/>
          <w:i/>
          <w:sz w:val="22"/>
          <w:szCs w:val="22"/>
          <w:lang w:eastAsia="en-US"/>
        </w:rPr>
        <w:t>5</w:t>
      </w:r>
      <w:r w:rsidRPr="00F61E24">
        <w:rPr>
          <w:rFonts w:eastAsia="Calibri"/>
          <w:b/>
          <w:i/>
          <w:sz w:val="22"/>
          <w:szCs w:val="22"/>
          <w:lang w:eastAsia="en-US"/>
        </w:rPr>
        <w:t xml:space="preserve"> от 1</w:t>
      </w:r>
      <w:r w:rsidR="00321FC6">
        <w:rPr>
          <w:rFonts w:eastAsia="Calibri"/>
          <w:b/>
          <w:i/>
          <w:sz w:val="22"/>
          <w:szCs w:val="22"/>
          <w:lang w:eastAsia="en-US"/>
        </w:rPr>
        <w:t>0</w:t>
      </w:r>
      <w:r w:rsidRPr="00F61E24">
        <w:rPr>
          <w:rFonts w:eastAsia="Calibri"/>
          <w:b/>
          <w:i/>
          <w:sz w:val="22"/>
          <w:szCs w:val="22"/>
          <w:lang w:eastAsia="en-US"/>
        </w:rPr>
        <w:t>.06.202</w:t>
      </w:r>
      <w:r w:rsidR="00321FC6">
        <w:rPr>
          <w:rFonts w:eastAsia="Calibri"/>
          <w:b/>
          <w:i/>
          <w:sz w:val="22"/>
          <w:szCs w:val="22"/>
          <w:lang w:eastAsia="en-US"/>
        </w:rPr>
        <w:t>5</w:t>
      </w:r>
      <w:r w:rsidRPr="00F61E24">
        <w:rPr>
          <w:rFonts w:eastAsia="Calibri"/>
          <w:b/>
          <w:i/>
          <w:sz w:val="22"/>
          <w:szCs w:val="22"/>
          <w:lang w:eastAsia="en-US"/>
        </w:rPr>
        <w:t xml:space="preserve"> г.</w:t>
      </w:r>
      <w:r w:rsidRPr="00F61E24">
        <w:rPr>
          <w:rFonts w:eastAsia="Calibri"/>
          <w:b/>
          <w:i/>
          <w:sz w:val="22"/>
          <w:szCs w:val="22"/>
          <w:lang w:eastAsia="en-US"/>
        </w:rPr>
        <w:tab/>
      </w:r>
      <w:r w:rsidRPr="00F61E24">
        <w:rPr>
          <w:rFonts w:eastAsia="Calibri"/>
          <w:b/>
          <w:i/>
          <w:sz w:val="22"/>
          <w:szCs w:val="22"/>
          <w:lang w:eastAsia="en-US"/>
        </w:rPr>
        <w:tab/>
        <w:t xml:space="preserve">                                       Приказ № </w:t>
      </w:r>
      <w:r w:rsidR="00321FC6">
        <w:rPr>
          <w:rFonts w:eastAsia="Calibri"/>
          <w:b/>
          <w:i/>
          <w:sz w:val="22"/>
          <w:szCs w:val="22"/>
          <w:lang w:eastAsia="en-US"/>
        </w:rPr>
        <w:t>7</w:t>
      </w:r>
      <w:r w:rsidRPr="00F61E24">
        <w:rPr>
          <w:rFonts w:eastAsia="Calibri"/>
          <w:b/>
          <w:i/>
          <w:sz w:val="22"/>
          <w:szCs w:val="22"/>
          <w:lang w:eastAsia="en-US"/>
        </w:rPr>
        <w:t>3 от</w:t>
      </w:r>
      <w:r w:rsidRPr="00F61E24">
        <w:rPr>
          <w:rFonts w:eastAsia="Calibri"/>
          <w:b/>
          <w:i/>
          <w:color w:val="C00000"/>
          <w:sz w:val="22"/>
          <w:szCs w:val="22"/>
          <w:lang w:eastAsia="en-US"/>
        </w:rPr>
        <w:t xml:space="preserve"> </w:t>
      </w:r>
      <w:r w:rsidRPr="00F61E24">
        <w:rPr>
          <w:rFonts w:eastAsia="Calibri"/>
          <w:b/>
          <w:i/>
          <w:sz w:val="22"/>
          <w:szCs w:val="22"/>
          <w:lang w:eastAsia="en-US"/>
        </w:rPr>
        <w:t>1</w:t>
      </w:r>
      <w:r w:rsidR="00321FC6">
        <w:rPr>
          <w:rFonts w:eastAsia="Calibri"/>
          <w:b/>
          <w:i/>
          <w:sz w:val="22"/>
          <w:szCs w:val="22"/>
          <w:lang w:eastAsia="en-US"/>
        </w:rPr>
        <w:t>0</w:t>
      </w:r>
      <w:r w:rsidRPr="00F61E24">
        <w:rPr>
          <w:rFonts w:eastAsia="Calibri"/>
          <w:b/>
          <w:i/>
          <w:sz w:val="22"/>
          <w:szCs w:val="22"/>
          <w:lang w:eastAsia="en-US"/>
        </w:rPr>
        <w:t>.06.202</w:t>
      </w:r>
      <w:r w:rsidR="00321FC6">
        <w:rPr>
          <w:rFonts w:eastAsia="Calibri"/>
          <w:b/>
          <w:i/>
          <w:sz w:val="22"/>
          <w:szCs w:val="22"/>
          <w:lang w:eastAsia="en-US"/>
        </w:rPr>
        <w:t>5</w:t>
      </w:r>
      <w:r w:rsidRPr="00F61E24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F61E24" w:rsidRPr="00F61E24" w:rsidRDefault="00F61E24" w:rsidP="00F61E24">
      <w:pPr>
        <w:rPr>
          <w:rFonts w:eastAsia="Calibri"/>
          <w:sz w:val="22"/>
          <w:szCs w:val="22"/>
          <w:lang w:eastAsia="en-US"/>
        </w:rPr>
      </w:pPr>
      <w:r w:rsidRPr="00F61E24">
        <w:rPr>
          <w:rFonts w:eastAsia="Calibri"/>
          <w:sz w:val="22"/>
          <w:szCs w:val="22"/>
          <w:lang w:eastAsia="en-US"/>
        </w:rPr>
        <w:t>«РАССМОТРЕНО»</w:t>
      </w:r>
      <w:r w:rsidRPr="00F61E24">
        <w:rPr>
          <w:rFonts w:eastAsia="Calibri"/>
          <w:sz w:val="22"/>
          <w:szCs w:val="22"/>
          <w:lang w:eastAsia="en-US"/>
        </w:rPr>
        <w:tab/>
      </w:r>
    </w:p>
    <w:p w:rsidR="00F61E24" w:rsidRPr="00F61E24" w:rsidRDefault="00F61E24" w:rsidP="00F61E24">
      <w:pPr>
        <w:rPr>
          <w:rFonts w:eastAsia="Calibri"/>
          <w:sz w:val="22"/>
          <w:szCs w:val="22"/>
          <w:lang w:eastAsia="en-US"/>
        </w:rPr>
      </w:pPr>
      <w:r w:rsidRPr="00F61E24">
        <w:rPr>
          <w:rFonts w:eastAsia="Calibri"/>
          <w:sz w:val="22"/>
          <w:szCs w:val="22"/>
          <w:lang w:eastAsia="en-US"/>
        </w:rPr>
        <w:t>на заседании методического совета</w:t>
      </w:r>
    </w:p>
    <w:p w:rsidR="00F61E24" w:rsidRPr="00F61E24" w:rsidRDefault="00F61E24" w:rsidP="00F61E24">
      <w:pPr>
        <w:rPr>
          <w:rFonts w:eastAsia="Calibri"/>
          <w:sz w:val="22"/>
          <w:szCs w:val="22"/>
          <w:lang w:eastAsia="en-US"/>
        </w:rPr>
      </w:pPr>
      <w:r w:rsidRPr="00F61E24">
        <w:rPr>
          <w:rFonts w:eastAsia="Calibri"/>
          <w:sz w:val="22"/>
          <w:szCs w:val="22"/>
          <w:lang w:eastAsia="en-US"/>
        </w:rPr>
        <w:t xml:space="preserve">ОБОУ ДО «Железногорская ДШИ» </w:t>
      </w:r>
      <w:r w:rsidRPr="00F61E24">
        <w:rPr>
          <w:rFonts w:eastAsia="Calibri"/>
          <w:sz w:val="22"/>
          <w:szCs w:val="22"/>
          <w:lang w:eastAsia="en-US"/>
        </w:rPr>
        <w:tab/>
      </w:r>
    </w:p>
    <w:p w:rsidR="00F61E24" w:rsidRPr="00F61E24" w:rsidRDefault="00F61E24" w:rsidP="00F61E24">
      <w:pPr>
        <w:rPr>
          <w:rFonts w:eastAsia="Calibri"/>
          <w:b/>
          <w:i/>
          <w:sz w:val="22"/>
          <w:szCs w:val="22"/>
          <w:lang w:eastAsia="en-US"/>
        </w:rPr>
      </w:pPr>
      <w:r w:rsidRPr="00F61E24">
        <w:rPr>
          <w:rFonts w:eastAsia="Calibri"/>
          <w:b/>
          <w:i/>
          <w:sz w:val="22"/>
          <w:szCs w:val="22"/>
          <w:lang w:eastAsia="en-US"/>
        </w:rPr>
        <w:t>Протокол № 5 от 2</w:t>
      </w:r>
      <w:r w:rsidR="00321FC6">
        <w:rPr>
          <w:rFonts w:eastAsia="Calibri"/>
          <w:b/>
          <w:i/>
          <w:sz w:val="22"/>
          <w:szCs w:val="22"/>
          <w:lang w:eastAsia="en-US"/>
        </w:rPr>
        <w:t>8</w:t>
      </w:r>
      <w:r w:rsidRPr="00F61E24">
        <w:rPr>
          <w:rFonts w:eastAsia="Calibri"/>
          <w:b/>
          <w:i/>
          <w:sz w:val="22"/>
          <w:szCs w:val="22"/>
          <w:lang w:eastAsia="en-US"/>
        </w:rPr>
        <w:t>.05.202</w:t>
      </w:r>
      <w:r w:rsidR="00321FC6">
        <w:rPr>
          <w:rFonts w:eastAsia="Calibri"/>
          <w:b/>
          <w:i/>
          <w:sz w:val="22"/>
          <w:szCs w:val="22"/>
          <w:lang w:eastAsia="en-US"/>
        </w:rPr>
        <w:t>5</w:t>
      </w:r>
      <w:r w:rsidRPr="00F61E24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0957BE" w:rsidRDefault="000957BE" w:rsidP="001F7F2E">
      <w:pPr>
        <w:spacing w:line="360" w:lineRule="auto"/>
        <w:rPr>
          <w:sz w:val="28"/>
          <w:szCs w:val="28"/>
        </w:rPr>
      </w:pPr>
    </w:p>
    <w:p w:rsidR="0036519D" w:rsidRDefault="0036519D" w:rsidP="001F7F2E">
      <w:pPr>
        <w:spacing w:line="360" w:lineRule="auto"/>
        <w:rPr>
          <w:sz w:val="28"/>
          <w:szCs w:val="28"/>
        </w:rPr>
      </w:pPr>
    </w:p>
    <w:p w:rsidR="0036519D" w:rsidRDefault="0036519D" w:rsidP="001F7F2E">
      <w:pPr>
        <w:spacing w:line="360" w:lineRule="auto"/>
        <w:rPr>
          <w:sz w:val="28"/>
          <w:szCs w:val="28"/>
        </w:rPr>
      </w:pPr>
    </w:p>
    <w:p w:rsidR="00CA087B" w:rsidRDefault="00CA087B" w:rsidP="00CA087B">
      <w:pPr>
        <w:jc w:val="center"/>
        <w:rPr>
          <w:sz w:val="28"/>
          <w:szCs w:val="28"/>
        </w:rPr>
      </w:pPr>
    </w:p>
    <w:p w:rsidR="00CA087B" w:rsidRDefault="00CA087B" w:rsidP="00CA087B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Родных О.В. – преподаватель  ОБОУ ДО «Железногорская ДШИ».</w:t>
      </w:r>
    </w:p>
    <w:p w:rsidR="00CA087B" w:rsidRDefault="00CA087B" w:rsidP="00CA087B">
      <w:pPr>
        <w:jc w:val="both"/>
        <w:rPr>
          <w:sz w:val="28"/>
          <w:szCs w:val="28"/>
        </w:rPr>
      </w:pPr>
    </w:p>
    <w:p w:rsidR="00CA087B" w:rsidRDefault="00CA087B" w:rsidP="00CA087B">
      <w:pPr>
        <w:jc w:val="both"/>
        <w:rPr>
          <w:sz w:val="28"/>
          <w:szCs w:val="28"/>
        </w:rPr>
      </w:pPr>
    </w:p>
    <w:p w:rsidR="00CA087B" w:rsidRDefault="00CA087B" w:rsidP="00CA087B">
      <w:pPr>
        <w:jc w:val="both"/>
        <w:rPr>
          <w:sz w:val="28"/>
          <w:szCs w:val="28"/>
        </w:rPr>
      </w:pPr>
    </w:p>
    <w:p w:rsidR="00CA087B" w:rsidRDefault="00CA087B" w:rsidP="00CA087B">
      <w:pPr>
        <w:jc w:val="both"/>
        <w:rPr>
          <w:sz w:val="28"/>
          <w:szCs w:val="28"/>
        </w:rPr>
      </w:pPr>
    </w:p>
    <w:p w:rsidR="00CA087B" w:rsidRDefault="00CA087B" w:rsidP="00CA087B">
      <w:pPr>
        <w:jc w:val="both"/>
        <w:rPr>
          <w:sz w:val="28"/>
          <w:szCs w:val="28"/>
        </w:rPr>
      </w:pPr>
    </w:p>
    <w:p w:rsidR="00CA087B" w:rsidRDefault="00CA087B" w:rsidP="00CA087B">
      <w:pPr>
        <w:jc w:val="both"/>
        <w:rPr>
          <w:sz w:val="28"/>
          <w:szCs w:val="28"/>
        </w:rPr>
      </w:pPr>
    </w:p>
    <w:p w:rsidR="00CA087B" w:rsidRDefault="00CA087B" w:rsidP="00CA087B">
      <w:pPr>
        <w:jc w:val="both"/>
        <w:rPr>
          <w:sz w:val="28"/>
          <w:szCs w:val="28"/>
        </w:rPr>
      </w:pPr>
      <w:r>
        <w:rPr>
          <w:sz w:val="28"/>
          <w:szCs w:val="28"/>
        </w:rPr>
        <w:t>Данная рабочая программа по учебному предмету «Живопись» разработана с учётом требований к минимуму содержания, структуре и условиям реализации, и сроку обучения в качестве образовательной программы. Цель программы -  в процессе обучения способствовать становлению творческой личности и развитию у обучающихся базовых качеств познавательной деятельности. </w:t>
      </w:r>
    </w:p>
    <w:p w:rsidR="00CA087B" w:rsidRDefault="00CA087B" w:rsidP="00CA087B">
      <w:pPr>
        <w:jc w:val="both"/>
        <w:rPr>
          <w:sz w:val="28"/>
          <w:szCs w:val="28"/>
        </w:rPr>
      </w:pPr>
    </w:p>
    <w:p w:rsidR="00CA087B" w:rsidRDefault="00CA087B" w:rsidP="00CA087B">
      <w:pPr>
        <w:jc w:val="center"/>
        <w:rPr>
          <w:sz w:val="28"/>
          <w:szCs w:val="28"/>
        </w:rPr>
      </w:pPr>
    </w:p>
    <w:p w:rsidR="000957BE" w:rsidRDefault="000957BE" w:rsidP="001F7F2E">
      <w:pPr>
        <w:spacing w:line="360" w:lineRule="auto"/>
        <w:rPr>
          <w:b/>
          <w:sz w:val="32"/>
          <w:szCs w:val="32"/>
        </w:rPr>
      </w:pPr>
    </w:p>
    <w:p w:rsidR="00CA087B" w:rsidRDefault="00CA087B" w:rsidP="001F7F2E">
      <w:pPr>
        <w:spacing w:line="360" w:lineRule="auto"/>
        <w:rPr>
          <w:b/>
          <w:sz w:val="32"/>
          <w:szCs w:val="32"/>
        </w:rPr>
      </w:pPr>
    </w:p>
    <w:p w:rsidR="00CA087B" w:rsidRDefault="00CA087B" w:rsidP="001F7F2E">
      <w:pPr>
        <w:spacing w:line="360" w:lineRule="auto"/>
        <w:rPr>
          <w:b/>
          <w:sz w:val="32"/>
          <w:szCs w:val="32"/>
        </w:rPr>
      </w:pPr>
    </w:p>
    <w:p w:rsidR="00CA087B" w:rsidRDefault="00CA087B" w:rsidP="001F7F2E">
      <w:pPr>
        <w:spacing w:line="360" w:lineRule="auto"/>
        <w:rPr>
          <w:b/>
          <w:sz w:val="32"/>
          <w:szCs w:val="32"/>
        </w:rPr>
      </w:pPr>
    </w:p>
    <w:p w:rsidR="00CA087B" w:rsidRDefault="00CA087B" w:rsidP="001F7F2E">
      <w:pPr>
        <w:spacing w:line="360" w:lineRule="auto"/>
        <w:rPr>
          <w:b/>
          <w:sz w:val="32"/>
          <w:szCs w:val="32"/>
        </w:rPr>
      </w:pPr>
    </w:p>
    <w:p w:rsidR="00CA087B" w:rsidRDefault="00CA087B" w:rsidP="001F7F2E">
      <w:pPr>
        <w:spacing w:line="360" w:lineRule="auto"/>
        <w:rPr>
          <w:b/>
          <w:sz w:val="32"/>
          <w:szCs w:val="32"/>
        </w:rPr>
      </w:pPr>
    </w:p>
    <w:p w:rsidR="00CA087B" w:rsidRDefault="00CA087B" w:rsidP="001F7F2E">
      <w:pPr>
        <w:spacing w:line="360" w:lineRule="auto"/>
        <w:rPr>
          <w:b/>
          <w:sz w:val="32"/>
          <w:szCs w:val="32"/>
        </w:rPr>
      </w:pPr>
    </w:p>
    <w:p w:rsidR="0036519D" w:rsidRDefault="0036519D" w:rsidP="001F7F2E">
      <w:pPr>
        <w:spacing w:line="360" w:lineRule="auto"/>
        <w:rPr>
          <w:b/>
          <w:sz w:val="32"/>
          <w:szCs w:val="32"/>
        </w:rPr>
      </w:pPr>
    </w:p>
    <w:p w:rsidR="0036519D" w:rsidRPr="001F7F2E" w:rsidRDefault="0036519D" w:rsidP="001F7F2E">
      <w:pPr>
        <w:spacing w:line="360" w:lineRule="auto"/>
        <w:rPr>
          <w:b/>
          <w:sz w:val="32"/>
          <w:szCs w:val="32"/>
        </w:rPr>
      </w:pPr>
    </w:p>
    <w:p w:rsidR="00321FC6" w:rsidRDefault="00CC48FB" w:rsidP="001F7F2E">
      <w:pPr>
        <w:keepNext/>
        <w:spacing w:before="240" w:after="60" w:line="360" w:lineRule="auto"/>
        <w:outlineLvl w:val="2"/>
        <w:rPr>
          <w:b/>
          <w:bCs/>
          <w:sz w:val="40"/>
          <w:szCs w:val="40"/>
        </w:rPr>
      </w:pPr>
      <w:r w:rsidRPr="001F7F2E">
        <w:rPr>
          <w:b/>
          <w:bCs/>
          <w:sz w:val="40"/>
          <w:szCs w:val="40"/>
        </w:rPr>
        <w:lastRenderedPageBreak/>
        <w:t xml:space="preserve">                      </w:t>
      </w:r>
    </w:p>
    <w:p w:rsidR="00CC48FB" w:rsidRPr="00321FC6" w:rsidRDefault="00321FC6" w:rsidP="001F7F2E">
      <w:pPr>
        <w:keepNext/>
        <w:spacing w:before="240" w:after="60" w:line="360" w:lineRule="auto"/>
        <w:outlineLvl w:val="2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               </w:t>
      </w:r>
      <w:r w:rsidR="00CC48FB" w:rsidRPr="00321FC6">
        <w:rPr>
          <w:bCs/>
          <w:sz w:val="40"/>
          <w:szCs w:val="40"/>
        </w:rPr>
        <w:t xml:space="preserve">Разделы программы:                </w:t>
      </w:r>
    </w:p>
    <w:p w:rsidR="00CC48FB" w:rsidRDefault="00CC48FB" w:rsidP="001F7F2E">
      <w:pPr>
        <w:spacing w:line="360" w:lineRule="auto"/>
        <w:rPr>
          <w:sz w:val="32"/>
          <w:szCs w:val="32"/>
        </w:rPr>
      </w:pPr>
      <w:bookmarkStart w:id="0" w:name="_GoBack"/>
      <w:bookmarkEnd w:id="0"/>
    </w:p>
    <w:p w:rsidR="00CA087B" w:rsidRDefault="00CA087B" w:rsidP="001F7F2E">
      <w:pPr>
        <w:spacing w:line="360" w:lineRule="auto"/>
        <w:rPr>
          <w:sz w:val="32"/>
          <w:szCs w:val="32"/>
        </w:rPr>
      </w:pPr>
    </w:p>
    <w:p w:rsidR="00CA087B" w:rsidRPr="001F7F2E" w:rsidRDefault="00CA087B" w:rsidP="001F7F2E">
      <w:pPr>
        <w:spacing w:line="360" w:lineRule="auto"/>
        <w:rPr>
          <w:sz w:val="32"/>
          <w:szCs w:val="32"/>
        </w:rPr>
      </w:pPr>
    </w:p>
    <w:p w:rsidR="00CC48FB" w:rsidRPr="00326784" w:rsidRDefault="00CC48FB" w:rsidP="001F7F2E">
      <w:pPr>
        <w:spacing w:line="360" w:lineRule="auto"/>
        <w:rPr>
          <w:sz w:val="28"/>
          <w:szCs w:val="28"/>
        </w:rPr>
      </w:pPr>
      <w:proofErr w:type="gramStart"/>
      <w:r w:rsidRPr="00326784">
        <w:rPr>
          <w:sz w:val="28"/>
          <w:szCs w:val="28"/>
          <w:lang w:val="en-US"/>
        </w:rPr>
        <w:t>I</w:t>
      </w:r>
      <w:r w:rsidRPr="00326784">
        <w:rPr>
          <w:sz w:val="28"/>
          <w:szCs w:val="28"/>
        </w:rPr>
        <w:t>. ПОЯСНИТЕЛЬНАЯ ЗАПИСКА</w:t>
      </w:r>
      <w:r w:rsidR="00326784" w:rsidRPr="00326784">
        <w:rPr>
          <w:sz w:val="28"/>
          <w:szCs w:val="28"/>
        </w:rPr>
        <w:tab/>
      </w:r>
      <w:r w:rsidR="00326784" w:rsidRPr="00326784">
        <w:rPr>
          <w:sz w:val="28"/>
          <w:szCs w:val="28"/>
        </w:rPr>
        <w:tab/>
      </w:r>
      <w:r w:rsidR="00326784" w:rsidRPr="00326784">
        <w:rPr>
          <w:sz w:val="28"/>
          <w:szCs w:val="28"/>
        </w:rPr>
        <w:tab/>
      </w:r>
      <w:r w:rsidR="00326784" w:rsidRPr="00326784">
        <w:rPr>
          <w:sz w:val="28"/>
          <w:szCs w:val="28"/>
        </w:rPr>
        <w:tab/>
      </w:r>
      <w:r w:rsidR="00326784">
        <w:rPr>
          <w:sz w:val="28"/>
          <w:szCs w:val="28"/>
        </w:rPr>
        <w:tab/>
      </w:r>
      <w:r w:rsidR="004200EA">
        <w:rPr>
          <w:sz w:val="28"/>
          <w:szCs w:val="28"/>
        </w:rPr>
        <w:t>3</w:t>
      </w:r>
      <w:r w:rsidR="00820DA4">
        <w:rPr>
          <w:sz w:val="28"/>
          <w:szCs w:val="28"/>
        </w:rPr>
        <w:t xml:space="preserve"> </w:t>
      </w:r>
      <w:r w:rsidRPr="00326784">
        <w:rPr>
          <w:sz w:val="28"/>
          <w:szCs w:val="28"/>
        </w:rPr>
        <w:t>стр.</w:t>
      </w:r>
      <w:proofErr w:type="gramEnd"/>
    </w:p>
    <w:p w:rsidR="00CC48FB" w:rsidRPr="00326784" w:rsidRDefault="00CC48FB" w:rsidP="001F7F2E">
      <w:pPr>
        <w:spacing w:line="360" w:lineRule="auto"/>
        <w:rPr>
          <w:sz w:val="28"/>
          <w:szCs w:val="28"/>
        </w:rPr>
      </w:pPr>
    </w:p>
    <w:p w:rsidR="00CC48FB" w:rsidRPr="00326784" w:rsidRDefault="00CC48FB" w:rsidP="001F7F2E">
      <w:pPr>
        <w:spacing w:line="360" w:lineRule="auto"/>
        <w:rPr>
          <w:sz w:val="28"/>
          <w:szCs w:val="28"/>
        </w:rPr>
      </w:pPr>
    </w:p>
    <w:p w:rsidR="00CC48FB" w:rsidRPr="00326784" w:rsidRDefault="00CC48FB" w:rsidP="001F7F2E">
      <w:pPr>
        <w:spacing w:line="360" w:lineRule="auto"/>
        <w:rPr>
          <w:sz w:val="28"/>
          <w:szCs w:val="28"/>
        </w:rPr>
      </w:pPr>
      <w:r w:rsidRPr="00326784">
        <w:rPr>
          <w:sz w:val="28"/>
          <w:szCs w:val="28"/>
          <w:lang w:val="en-US"/>
        </w:rPr>
        <w:t>II</w:t>
      </w:r>
      <w:r w:rsidRPr="00326784">
        <w:rPr>
          <w:sz w:val="28"/>
          <w:szCs w:val="28"/>
        </w:rPr>
        <w:t>. УЧ</w:t>
      </w:r>
      <w:r w:rsidR="00D459F2" w:rsidRPr="00326784">
        <w:rPr>
          <w:sz w:val="28"/>
          <w:szCs w:val="28"/>
        </w:rPr>
        <w:t>ЕБНО – ТЕМАТИЧЕСКИЙ ПЛАН</w:t>
      </w:r>
      <w:r w:rsidR="00326784" w:rsidRPr="00326784">
        <w:rPr>
          <w:sz w:val="28"/>
          <w:szCs w:val="28"/>
        </w:rPr>
        <w:tab/>
      </w:r>
      <w:r w:rsidR="00326784" w:rsidRPr="00326784">
        <w:rPr>
          <w:sz w:val="28"/>
          <w:szCs w:val="28"/>
        </w:rPr>
        <w:tab/>
      </w:r>
      <w:r w:rsidR="00326784" w:rsidRPr="00326784">
        <w:rPr>
          <w:sz w:val="28"/>
          <w:szCs w:val="28"/>
        </w:rPr>
        <w:tab/>
      </w:r>
      <w:r w:rsidR="00326784">
        <w:rPr>
          <w:sz w:val="28"/>
          <w:szCs w:val="28"/>
        </w:rPr>
        <w:tab/>
      </w:r>
      <w:r w:rsidR="004200EA">
        <w:rPr>
          <w:sz w:val="28"/>
          <w:szCs w:val="28"/>
        </w:rPr>
        <w:t>4</w:t>
      </w:r>
      <w:r w:rsidR="00820DA4">
        <w:rPr>
          <w:sz w:val="28"/>
          <w:szCs w:val="28"/>
        </w:rPr>
        <w:t xml:space="preserve"> </w:t>
      </w:r>
      <w:r w:rsidRPr="00326784">
        <w:rPr>
          <w:sz w:val="28"/>
          <w:szCs w:val="28"/>
        </w:rPr>
        <w:t>стр.</w:t>
      </w:r>
    </w:p>
    <w:p w:rsidR="00CC48FB" w:rsidRPr="00326784" w:rsidRDefault="00CC48FB" w:rsidP="001F7F2E">
      <w:pPr>
        <w:spacing w:line="360" w:lineRule="auto"/>
        <w:rPr>
          <w:sz w:val="28"/>
          <w:szCs w:val="28"/>
        </w:rPr>
      </w:pPr>
    </w:p>
    <w:p w:rsidR="00CC48FB" w:rsidRPr="00326784" w:rsidRDefault="00CC48FB" w:rsidP="001F7F2E">
      <w:pPr>
        <w:spacing w:line="360" w:lineRule="auto"/>
        <w:rPr>
          <w:sz w:val="28"/>
          <w:szCs w:val="28"/>
        </w:rPr>
      </w:pPr>
    </w:p>
    <w:p w:rsidR="00CC48FB" w:rsidRPr="00326784" w:rsidRDefault="00CC48FB" w:rsidP="001F7F2E">
      <w:pPr>
        <w:spacing w:line="360" w:lineRule="auto"/>
        <w:rPr>
          <w:sz w:val="28"/>
          <w:szCs w:val="28"/>
        </w:rPr>
      </w:pPr>
      <w:r w:rsidRPr="00326784">
        <w:rPr>
          <w:sz w:val="28"/>
          <w:szCs w:val="28"/>
          <w:lang w:val="en-US"/>
        </w:rPr>
        <w:t>III</w:t>
      </w:r>
      <w:r w:rsidRPr="00326784">
        <w:rPr>
          <w:sz w:val="28"/>
          <w:szCs w:val="28"/>
        </w:rPr>
        <w:t>. СОДЕРЖАН</w:t>
      </w:r>
      <w:r w:rsidR="00C75687" w:rsidRPr="00326784">
        <w:rPr>
          <w:sz w:val="28"/>
          <w:szCs w:val="28"/>
        </w:rPr>
        <w:t>ИЕ ПРЕДМЕТА</w:t>
      </w:r>
      <w:r w:rsidR="00326784" w:rsidRPr="00326784">
        <w:rPr>
          <w:sz w:val="28"/>
          <w:szCs w:val="28"/>
        </w:rPr>
        <w:tab/>
      </w:r>
      <w:r w:rsidR="00326784" w:rsidRPr="00326784">
        <w:rPr>
          <w:sz w:val="28"/>
          <w:szCs w:val="28"/>
        </w:rPr>
        <w:tab/>
      </w:r>
      <w:r w:rsidR="00326784" w:rsidRPr="00326784">
        <w:rPr>
          <w:sz w:val="28"/>
          <w:szCs w:val="28"/>
        </w:rPr>
        <w:tab/>
      </w:r>
      <w:r w:rsidR="00326784" w:rsidRPr="00326784">
        <w:rPr>
          <w:sz w:val="28"/>
          <w:szCs w:val="28"/>
        </w:rPr>
        <w:tab/>
      </w:r>
      <w:r w:rsidR="00326784">
        <w:rPr>
          <w:sz w:val="28"/>
          <w:szCs w:val="28"/>
        </w:rPr>
        <w:tab/>
      </w:r>
      <w:r w:rsidR="004200EA">
        <w:rPr>
          <w:sz w:val="28"/>
          <w:szCs w:val="28"/>
        </w:rPr>
        <w:t>7</w:t>
      </w:r>
      <w:r w:rsidR="00820DA4">
        <w:rPr>
          <w:sz w:val="28"/>
          <w:szCs w:val="28"/>
        </w:rPr>
        <w:t xml:space="preserve"> </w:t>
      </w:r>
      <w:r w:rsidRPr="00326784">
        <w:rPr>
          <w:sz w:val="28"/>
          <w:szCs w:val="28"/>
        </w:rPr>
        <w:t>стр.</w:t>
      </w:r>
    </w:p>
    <w:p w:rsidR="00CC48FB" w:rsidRPr="00326784" w:rsidRDefault="00CC48FB" w:rsidP="001F7F2E">
      <w:pPr>
        <w:spacing w:line="360" w:lineRule="auto"/>
        <w:rPr>
          <w:sz w:val="28"/>
          <w:szCs w:val="28"/>
        </w:rPr>
      </w:pPr>
    </w:p>
    <w:p w:rsidR="00CC48FB" w:rsidRPr="00326784" w:rsidRDefault="00CC48FB" w:rsidP="001F7F2E">
      <w:pPr>
        <w:spacing w:line="360" w:lineRule="auto"/>
        <w:rPr>
          <w:sz w:val="28"/>
          <w:szCs w:val="28"/>
        </w:rPr>
      </w:pPr>
    </w:p>
    <w:p w:rsidR="00326784" w:rsidRDefault="00CC48FB" w:rsidP="001F7F2E">
      <w:pPr>
        <w:spacing w:line="360" w:lineRule="auto"/>
        <w:ind w:left="567" w:hanging="567"/>
        <w:rPr>
          <w:sz w:val="28"/>
          <w:szCs w:val="28"/>
        </w:rPr>
      </w:pPr>
      <w:r w:rsidRPr="00326784">
        <w:rPr>
          <w:sz w:val="28"/>
          <w:szCs w:val="28"/>
          <w:lang w:val="en-US"/>
        </w:rPr>
        <w:t>IV</w:t>
      </w:r>
      <w:r w:rsidR="003733D4" w:rsidRPr="00326784">
        <w:rPr>
          <w:sz w:val="28"/>
          <w:szCs w:val="28"/>
        </w:rPr>
        <w:t>.</w:t>
      </w:r>
      <w:r w:rsidRPr="00326784">
        <w:rPr>
          <w:sz w:val="28"/>
          <w:szCs w:val="28"/>
        </w:rPr>
        <w:t xml:space="preserve"> ТРЕБОВАНИЯ</w:t>
      </w:r>
      <w:r w:rsidR="003733D4" w:rsidRPr="00326784">
        <w:rPr>
          <w:sz w:val="28"/>
          <w:szCs w:val="28"/>
        </w:rPr>
        <w:t xml:space="preserve"> К УРОВНЮ ПОДГОТОВКИ          </w:t>
      </w:r>
    </w:p>
    <w:p w:rsidR="00CC48FB" w:rsidRPr="00326784" w:rsidRDefault="003733D4" w:rsidP="001F7F2E">
      <w:pPr>
        <w:spacing w:line="360" w:lineRule="auto"/>
        <w:ind w:left="567" w:hanging="567"/>
        <w:rPr>
          <w:sz w:val="28"/>
          <w:szCs w:val="28"/>
        </w:rPr>
      </w:pPr>
      <w:r w:rsidRPr="00326784">
        <w:rPr>
          <w:sz w:val="28"/>
          <w:szCs w:val="28"/>
        </w:rPr>
        <w:t>ОБУЧАЮЩИХСЯ</w:t>
      </w:r>
      <w:r w:rsidR="00326784" w:rsidRPr="00326784">
        <w:rPr>
          <w:sz w:val="28"/>
          <w:szCs w:val="28"/>
        </w:rPr>
        <w:tab/>
      </w:r>
      <w:r w:rsidR="00326784" w:rsidRPr="00326784">
        <w:rPr>
          <w:sz w:val="28"/>
          <w:szCs w:val="28"/>
        </w:rPr>
        <w:tab/>
      </w:r>
      <w:r w:rsidR="00326784" w:rsidRPr="00326784">
        <w:rPr>
          <w:sz w:val="28"/>
          <w:szCs w:val="28"/>
        </w:rPr>
        <w:tab/>
      </w:r>
      <w:r w:rsidR="00326784" w:rsidRPr="00326784">
        <w:rPr>
          <w:sz w:val="28"/>
          <w:szCs w:val="28"/>
        </w:rPr>
        <w:tab/>
      </w:r>
      <w:r w:rsidR="00326784" w:rsidRPr="00326784">
        <w:rPr>
          <w:sz w:val="28"/>
          <w:szCs w:val="28"/>
        </w:rPr>
        <w:tab/>
      </w:r>
      <w:r w:rsidR="00326784" w:rsidRPr="00326784">
        <w:rPr>
          <w:sz w:val="28"/>
          <w:szCs w:val="28"/>
        </w:rPr>
        <w:tab/>
      </w:r>
      <w:r w:rsidR="00326784">
        <w:rPr>
          <w:sz w:val="28"/>
          <w:szCs w:val="28"/>
        </w:rPr>
        <w:tab/>
      </w:r>
      <w:r w:rsidR="004200EA">
        <w:rPr>
          <w:sz w:val="28"/>
          <w:szCs w:val="28"/>
        </w:rPr>
        <w:t>13</w:t>
      </w:r>
      <w:r w:rsidR="00820DA4">
        <w:rPr>
          <w:sz w:val="28"/>
          <w:szCs w:val="28"/>
        </w:rPr>
        <w:t xml:space="preserve"> </w:t>
      </w:r>
      <w:r w:rsidR="00CC48FB" w:rsidRPr="00326784">
        <w:rPr>
          <w:sz w:val="28"/>
          <w:szCs w:val="28"/>
        </w:rPr>
        <w:t>стр.</w:t>
      </w:r>
    </w:p>
    <w:p w:rsidR="003733D4" w:rsidRPr="00326784" w:rsidRDefault="003733D4" w:rsidP="001F7F2E">
      <w:pPr>
        <w:spacing w:line="360" w:lineRule="auto"/>
        <w:rPr>
          <w:sz w:val="28"/>
          <w:szCs w:val="28"/>
        </w:rPr>
      </w:pPr>
    </w:p>
    <w:p w:rsidR="003733D4" w:rsidRPr="00326784" w:rsidRDefault="004B1BD2" w:rsidP="001F7F2E">
      <w:pPr>
        <w:spacing w:line="360" w:lineRule="auto"/>
        <w:rPr>
          <w:sz w:val="28"/>
          <w:szCs w:val="28"/>
        </w:rPr>
      </w:pPr>
      <w:proofErr w:type="gramStart"/>
      <w:r w:rsidRPr="00326784">
        <w:rPr>
          <w:sz w:val="28"/>
          <w:szCs w:val="28"/>
          <w:lang w:val="en-US"/>
        </w:rPr>
        <w:t>V</w:t>
      </w:r>
      <w:r w:rsidRPr="00326784">
        <w:rPr>
          <w:sz w:val="28"/>
          <w:szCs w:val="28"/>
        </w:rPr>
        <w:t>. ФОРМЫ</w:t>
      </w:r>
      <w:r w:rsidR="003733D4" w:rsidRPr="00326784">
        <w:rPr>
          <w:sz w:val="28"/>
          <w:szCs w:val="28"/>
        </w:rPr>
        <w:t xml:space="preserve"> И МЕТОДЫ КОНТРОЛЯ</w:t>
      </w:r>
      <w:r w:rsidR="00326784" w:rsidRPr="00326784">
        <w:rPr>
          <w:sz w:val="28"/>
          <w:szCs w:val="28"/>
        </w:rPr>
        <w:tab/>
      </w:r>
      <w:r w:rsidR="00326784" w:rsidRPr="00326784">
        <w:rPr>
          <w:sz w:val="28"/>
          <w:szCs w:val="28"/>
        </w:rPr>
        <w:tab/>
      </w:r>
      <w:r w:rsidR="00326784" w:rsidRPr="00326784">
        <w:rPr>
          <w:sz w:val="28"/>
          <w:szCs w:val="28"/>
        </w:rPr>
        <w:tab/>
      </w:r>
      <w:r w:rsidR="00326784">
        <w:rPr>
          <w:sz w:val="28"/>
          <w:szCs w:val="28"/>
        </w:rPr>
        <w:tab/>
      </w:r>
      <w:r w:rsidR="004200EA">
        <w:rPr>
          <w:sz w:val="28"/>
          <w:szCs w:val="28"/>
        </w:rPr>
        <w:t>14</w:t>
      </w:r>
      <w:r w:rsidR="00820DA4">
        <w:rPr>
          <w:sz w:val="28"/>
          <w:szCs w:val="28"/>
        </w:rPr>
        <w:t xml:space="preserve"> </w:t>
      </w:r>
      <w:r w:rsidR="00C75687" w:rsidRPr="00326784">
        <w:rPr>
          <w:sz w:val="28"/>
          <w:szCs w:val="28"/>
        </w:rPr>
        <w:t>стр.</w:t>
      </w:r>
      <w:proofErr w:type="gramEnd"/>
    </w:p>
    <w:p w:rsidR="00CC48FB" w:rsidRPr="00326784" w:rsidRDefault="00CC48FB" w:rsidP="001F7F2E">
      <w:pPr>
        <w:spacing w:line="360" w:lineRule="auto"/>
        <w:rPr>
          <w:sz w:val="28"/>
          <w:szCs w:val="28"/>
        </w:rPr>
      </w:pPr>
    </w:p>
    <w:p w:rsidR="00CC48FB" w:rsidRPr="00326784" w:rsidRDefault="00CC48FB" w:rsidP="001F7F2E">
      <w:pPr>
        <w:spacing w:line="360" w:lineRule="auto"/>
        <w:rPr>
          <w:sz w:val="28"/>
          <w:szCs w:val="28"/>
        </w:rPr>
      </w:pPr>
    </w:p>
    <w:p w:rsidR="003E38D7" w:rsidRPr="00326784" w:rsidRDefault="00CC48FB" w:rsidP="001F7F2E">
      <w:pPr>
        <w:spacing w:line="360" w:lineRule="auto"/>
        <w:rPr>
          <w:sz w:val="28"/>
          <w:szCs w:val="28"/>
        </w:rPr>
      </w:pPr>
      <w:r w:rsidRPr="00326784">
        <w:rPr>
          <w:sz w:val="28"/>
          <w:szCs w:val="28"/>
          <w:lang w:val="en-US"/>
        </w:rPr>
        <w:t>V</w:t>
      </w:r>
      <w:r w:rsidR="003733D4" w:rsidRPr="00326784">
        <w:rPr>
          <w:sz w:val="28"/>
          <w:szCs w:val="28"/>
          <w:lang w:val="en-US"/>
        </w:rPr>
        <w:t>I</w:t>
      </w:r>
      <w:r w:rsidRPr="00326784">
        <w:rPr>
          <w:sz w:val="28"/>
          <w:szCs w:val="28"/>
        </w:rPr>
        <w:t xml:space="preserve">. </w:t>
      </w:r>
      <w:r w:rsidR="003733D4" w:rsidRPr="00326784">
        <w:rPr>
          <w:sz w:val="28"/>
          <w:szCs w:val="28"/>
        </w:rPr>
        <w:t xml:space="preserve">МЕТОДИЧЕСКОЕ </w:t>
      </w:r>
      <w:r w:rsidR="00953493" w:rsidRPr="00326784">
        <w:rPr>
          <w:sz w:val="28"/>
          <w:szCs w:val="28"/>
        </w:rPr>
        <w:t>ОБЕСПЕЧЕНИЕ</w:t>
      </w:r>
    </w:p>
    <w:p w:rsidR="00CC48FB" w:rsidRPr="00326784" w:rsidRDefault="003E38D7" w:rsidP="001F7F2E">
      <w:pPr>
        <w:spacing w:line="360" w:lineRule="auto"/>
        <w:rPr>
          <w:sz w:val="28"/>
          <w:szCs w:val="28"/>
        </w:rPr>
      </w:pPr>
      <w:r w:rsidRPr="00326784">
        <w:rPr>
          <w:sz w:val="28"/>
          <w:szCs w:val="28"/>
        </w:rPr>
        <w:t xml:space="preserve"> УЧЕБНОГО ПРОЦЕССА</w:t>
      </w:r>
      <w:r w:rsidR="00326784" w:rsidRPr="00326784">
        <w:rPr>
          <w:sz w:val="28"/>
          <w:szCs w:val="28"/>
        </w:rPr>
        <w:tab/>
      </w:r>
      <w:r w:rsidR="00326784" w:rsidRPr="00326784">
        <w:rPr>
          <w:sz w:val="28"/>
          <w:szCs w:val="28"/>
        </w:rPr>
        <w:tab/>
      </w:r>
      <w:r w:rsidR="00326784" w:rsidRPr="00326784">
        <w:rPr>
          <w:sz w:val="28"/>
          <w:szCs w:val="28"/>
        </w:rPr>
        <w:tab/>
      </w:r>
      <w:r w:rsidR="00326784" w:rsidRPr="00326784">
        <w:rPr>
          <w:sz w:val="28"/>
          <w:szCs w:val="28"/>
        </w:rPr>
        <w:tab/>
      </w:r>
      <w:r w:rsidR="00326784" w:rsidRPr="00326784">
        <w:rPr>
          <w:sz w:val="28"/>
          <w:szCs w:val="28"/>
        </w:rPr>
        <w:tab/>
      </w:r>
      <w:r w:rsidR="00326784">
        <w:rPr>
          <w:sz w:val="28"/>
          <w:szCs w:val="28"/>
        </w:rPr>
        <w:tab/>
      </w:r>
      <w:r w:rsidR="004200EA">
        <w:rPr>
          <w:sz w:val="28"/>
          <w:szCs w:val="28"/>
        </w:rPr>
        <w:t>15</w:t>
      </w:r>
      <w:r w:rsidR="00820DA4">
        <w:rPr>
          <w:sz w:val="28"/>
          <w:szCs w:val="28"/>
        </w:rPr>
        <w:t xml:space="preserve"> </w:t>
      </w:r>
      <w:r w:rsidR="00CC48FB" w:rsidRPr="00326784">
        <w:rPr>
          <w:sz w:val="28"/>
          <w:szCs w:val="28"/>
        </w:rPr>
        <w:t>стр.</w:t>
      </w:r>
    </w:p>
    <w:p w:rsidR="00CC48FB" w:rsidRPr="00326784" w:rsidRDefault="00CC48FB" w:rsidP="001F7F2E">
      <w:pPr>
        <w:spacing w:line="360" w:lineRule="auto"/>
        <w:rPr>
          <w:sz w:val="28"/>
          <w:szCs w:val="28"/>
        </w:rPr>
      </w:pPr>
    </w:p>
    <w:p w:rsidR="00CC48FB" w:rsidRPr="00326784" w:rsidRDefault="00CC48FB" w:rsidP="001F7F2E">
      <w:pPr>
        <w:spacing w:line="360" w:lineRule="auto"/>
        <w:rPr>
          <w:sz w:val="28"/>
          <w:szCs w:val="28"/>
        </w:rPr>
      </w:pPr>
    </w:p>
    <w:p w:rsidR="00CC48FB" w:rsidRDefault="00CC48FB" w:rsidP="001F7F2E">
      <w:pPr>
        <w:spacing w:line="360" w:lineRule="auto"/>
        <w:rPr>
          <w:sz w:val="32"/>
          <w:szCs w:val="32"/>
        </w:rPr>
      </w:pPr>
      <w:r w:rsidRPr="001F7F2E">
        <w:rPr>
          <w:sz w:val="32"/>
          <w:szCs w:val="32"/>
          <w:lang w:val="en-US"/>
        </w:rPr>
        <w:t>VI</w:t>
      </w:r>
      <w:r w:rsidR="003E38D7">
        <w:rPr>
          <w:sz w:val="32"/>
          <w:szCs w:val="32"/>
          <w:lang w:val="en-US"/>
        </w:rPr>
        <w:t>I</w:t>
      </w:r>
      <w:r w:rsidRPr="001F7F2E">
        <w:rPr>
          <w:sz w:val="32"/>
          <w:szCs w:val="32"/>
        </w:rPr>
        <w:t>. СПИСОК ЛИТЕ</w:t>
      </w:r>
      <w:r w:rsidR="002505F5">
        <w:rPr>
          <w:sz w:val="32"/>
          <w:szCs w:val="32"/>
        </w:rPr>
        <w:t>РАТУРЫ</w:t>
      </w:r>
      <w:r w:rsidR="00326784">
        <w:rPr>
          <w:sz w:val="32"/>
          <w:szCs w:val="32"/>
        </w:rPr>
        <w:tab/>
      </w:r>
      <w:r w:rsidR="00326784">
        <w:rPr>
          <w:sz w:val="32"/>
          <w:szCs w:val="32"/>
        </w:rPr>
        <w:tab/>
      </w:r>
      <w:r w:rsidR="00326784">
        <w:rPr>
          <w:sz w:val="32"/>
          <w:szCs w:val="32"/>
        </w:rPr>
        <w:tab/>
      </w:r>
      <w:r w:rsidR="00326784">
        <w:rPr>
          <w:sz w:val="32"/>
          <w:szCs w:val="32"/>
        </w:rPr>
        <w:tab/>
      </w:r>
      <w:r w:rsidR="00326784">
        <w:rPr>
          <w:sz w:val="32"/>
          <w:szCs w:val="32"/>
        </w:rPr>
        <w:tab/>
      </w:r>
      <w:r w:rsidR="004200EA">
        <w:rPr>
          <w:sz w:val="32"/>
          <w:szCs w:val="32"/>
        </w:rPr>
        <w:t>17</w:t>
      </w:r>
      <w:r w:rsidR="00820DA4">
        <w:rPr>
          <w:sz w:val="32"/>
          <w:szCs w:val="32"/>
        </w:rPr>
        <w:t xml:space="preserve"> </w:t>
      </w:r>
      <w:r w:rsidRPr="001F7F2E">
        <w:rPr>
          <w:sz w:val="32"/>
          <w:szCs w:val="32"/>
        </w:rPr>
        <w:t>стр.</w:t>
      </w:r>
    </w:p>
    <w:p w:rsidR="00326784" w:rsidRDefault="00326784" w:rsidP="001F7F2E">
      <w:pPr>
        <w:spacing w:line="360" w:lineRule="auto"/>
        <w:rPr>
          <w:sz w:val="32"/>
          <w:szCs w:val="32"/>
        </w:rPr>
      </w:pPr>
    </w:p>
    <w:p w:rsidR="000957BE" w:rsidRDefault="000957BE" w:rsidP="001F7F2E">
      <w:pPr>
        <w:spacing w:line="360" w:lineRule="auto"/>
        <w:rPr>
          <w:sz w:val="32"/>
          <w:szCs w:val="32"/>
        </w:rPr>
      </w:pPr>
    </w:p>
    <w:p w:rsidR="00C75687" w:rsidRPr="001F7F2E" w:rsidRDefault="00C75687" w:rsidP="001F7F2E">
      <w:pPr>
        <w:spacing w:line="360" w:lineRule="auto"/>
        <w:rPr>
          <w:sz w:val="32"/>
          <w:szCs w:val="32"/>
        </w:rPr>
      </w:pPr>
    </w:p>
    <w:p w:rsidR="00CC48FB" w:rsidRPr="00063E09" w:rsidRDefault="00063E09" w:rsidP="00063E09">
      <w:pPr>
        <w:pStyle w:val="a5"/>
        <w:numPr>
          <w:ilvl w:val="0"/>
          <w:numId w:val="9"/>
        </w:numPr>
        <w:spacing w:line="360" w:lineRule="auto"/>
        <w:jc w:val="center"/>
        <w:rPr>
          <w:b/>
          <w:sz w:val="36"/>
          <w:szCs w:val="36"/>
        </w:rPr>
      </w:pPr>
      <w:r w:rsidRPr="00063E09">
        <w:rPr>
          <w:b/>
          <w:sz w:val="36"/>
          <w:szCs w:val="36"/>
        </w:rPr>
        <w:lastRenderedPageBreak/>
        <w:t>ПОЯСНИТЕЛЬНАЯ ЗАПИСКА</w:t>
      </w:r>
    </w:p>
    <w:p w:rsidR="00063E09" w:rsidRPr="00063E09" w:rsidRDefault="00063E09" w:rsidP="00326784">
      <w:pPr>
        <w:pStyle w:val="a5"/>
        <w:spacing w:line="276" w:lineRule="auto"/>
        <w:ind w:left="1080"/>
        <w:rPr>
          <w:b/>
          <w:sz w:val="36"/>
          <w:szCs w:val="36"/>
        </w:rPr>
      </w:pPr>
    </w:p>
    <w:p w:rsidR="00504EA4" w:rsidRPr="001F7F2E" w:rsidRDefault="00EC0F6D" w:rsidP="00326784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7" w:right="43" w:firstLine="560"/>
        <w:jc w:val="both"/>
        <w:rPr>
          <w:color w:val="000000"/>
          <w:spacing w:val="6"/>
          <w:sz w:val="28"/>
          <w:szCs w:val="28"/>
        </w:rPr>
      </w:pPr>
      <w:r w:rsidRPr="001F7F2E">
        <w:rPr>
          <w:color w:val="000000"/>
          <w:spacing w:val="-4"/>
          <w:sz w:val="28"/>
          <w:szCs w:val="28"/>
        </w:rPr>
        <w:t xml:space="preserve">Художественное </w:t>
      </w:r>
      <w:r w:rsidR="00504EA4" w:rsidRPr="001F7F2E">
        <w:rPr>
          <w:color w:val="000000"/>
          <w:spacing w:val="-4"/>
          <w:sz w:val="28"/>
          <w:szCs w:val="28"/>
        </w:rPr>
        <w:t xml:space="preserve">воспитание является </w:t>
      </w:r>
      <w:r w:rsidR="00504EA4" w:rsidRPr="001F7F2E">
        <w:rPr>
          <w:bCs/>
          <w:color w:val="000000"/>
          <w:spacing w:val="-4"/>
          <w:sz w:val="28"/>
          <w:szCs w:val="28"/>
        </w:rPr>
        <w:t>важнейшим фактором</w:t>
      </w:r>
      <w:r w:rsidR="00985329">
        <w:rPr>
          <w:bCs/>
          <w:color w:val="000000"/>
          <w:spacing w:val="-4"/>
          <w:sz w:val="28"/>
          <w:szCs w:val="28"/>
        </w:rPr>
        <w:t xml:space="preserve"> </w:t>
      </w:r>
      <w:r w:rsidR="00963A53">
        <w:rPr>
          <w:color w:val="000000"/>
          <w:spacing w:val="-3"/>
          <w:sz w:val="28"/>
          <w:szCs w:val="28"/>
        </w:rPr>
        <w:t>всестороннего и гармоничн</w:t>
      </w:r>
      <w:r w:rsidR="00504EA4" w:rsidRPr="001F7F2E">
        <w:rPr>
          <w:color w:val="000000"/>
          <w:spacing w:val="-3"/>
          <w:sz w:val="28"/>
          <w:szCs w:val="28"/>
        </w:rPr>
        <w:t>ого развития ребёнка</w:t>
      </w:r>
      <w:r w:rsidRPr="001F7F2E">
        <w:rPr>
          <w:color w:val="000000"/>
          <w:spacing w:val="-3"/>
          <w:sz w:val="28"/>
          <w:szCs w:val="28"/>
        </w:rPr>
        <w:t xml:space="preserve"> и </w:t>
      </w:r>
      <w:r w:rsidR="00504EA4" w:rsidRPr="001447CC">
        <w:rPr>
          <w:color w:val="000000"/>
          <w:sz w:val="28"/>
          <w:szCs w:val="28"/>
        </w:rPr>
        <w:t xml:space="preserve">понимается сейчас как широкий и многогранный процесс. Оно включает в себя не только воздействие искусством, но и воспитание  средствами </w:t>
      </w:r>
      <w:r w:rsidR="00504EA4" w:rsidRPr="001447CC">
        <w:rPr>
          <w:bCs/>
          <w:color w:val="000000"/>
          <w:sz w:val="28"/>
          <w:szCs w:val="28"/>
        </w:rPr>
        <w:t>окружающей</w:t>
      </w:r>
      <w:r w:rsidR="00504EA4" w:rsidRPr="001F7F2E">
        <w:rPr>
          <w:bCs/>
          <w:color w:val="000000"/>
          <w:spacing w:val="2"/>
          <w:sz w:val="28"/>
          <w:szCs w:val="28"/>
        </w:rPr>
        <w:t xml:space="preserve"> действительност</w:t>
      </w:r>
      <w:proofErr w:type="gramStart"/>
      <w:r w:rsidR="00504EA4" w:rsidRPr="001F7F2E">
        <w:rPr>
          <w:bCs/>
          <w:color w:val="000000"/>
          <w:spacing w:val="2"/>
          <w:sz w:val="28"/>
          <w:szCs w:val="28"/>
        </w:rPr>
        <w:t>и</w:t>
      </w:r>
      <w:r w:rsidR="00504EA4" w:rsidRPr="001F7F2E">
        <w:rPr>
          <w:color w:val="000000"/>
          <w:spacing w:val="6"/>
          <w:sz w:val="28"/>
          <w:szCs w:val="28"/>
        </w:rPr>
        <w:t>-</w:t>
      </w:r>
      <w:proofErr w:type="gramEnd"/>
      <w:r w:rsidR="00504EA4" w:rsidRPr="001F7F2E">
        <w:rPr>
          <w:color w:val="000000"/>
          <w:spacing w:val="6"/>
          <w:sz w:val="28"/>
          <w:szCs w:val="28"/>
        </w:rPr>
        <w:t xml:space="preserve"> красотой труда, природы, музыки, художественного творчества</w:t>
      </w:r>
      <w:r w:rsidR="00E31163" w:rsidRPr="001F7F2E">
        <w:rPr>
          <w:color w:val="000000"/>
          <w:spacing w:val="6"/>
          <w:sz w:val="28"/>
          <w:szCs w:val="28"/>
        </w:rPr>
        <w:t>.</w:t>
      </w:r>
    </w:p>
    <w:p w:rsidR="00504EA4" w:rsidRPr="001447CC" w:rsidRDefault="00F87077" w:rsidP="00326784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7" w:right="29" w:firstLine="701"/>
        <w:jc w:val="both"/>
        <w:rPr>
          <w:color w:val="000000"/>
          <w:sz w:val="28"/>
          <w:szCs w:val="28"/>
        </w:rPr>
      </w:pPr>
      <w:r w:rsidRPr="001447CC">
        <w:rPr>
          <w:bCs/>
          <w:color w:val="000000"/>
          <w:sz w:val="28"/>
          <w:szCs w:val="28"/>
        </w:rPr>
        <w:t xml:space="preserve">Живопись </w:t>
      </w:r>
      <w:r w:rsidR="00504EA4" w:rsidRPr="001447CC">
        <w:rPr>
          <w:color w:val="000000"/>
          <w:sz w:val="28"/>
          <w:szCs w:val="28"/>
        </w:rPr>
        <w:t xml:space="preserve">как </w:t>
      </w:r>
      <w:r w:rsidR="00504EA4" w:rsidRPr="001447CC">
        <w:rPr>
          <w:bCs/>
          <w:color w:val="000000"/>
          <w:sz w:val="28"/>
          <w:szCs w:val="28"/>
        </w:rPr>
        <w:t>учебный</w:t>
      </w:r>
      <w:r w:rsidR="00985329">
        <w:rPr>
          <w:bCs/>
          <w:color w:val="000000"/>
          <w:sz w:val="28"/>
          <w:szCs w:val="28"/>
        </w:rPr>
        <w:t xml:space="preserve"> </w:t>
      </w:r>
      <w:r w:rsidR="00EC0F6D" w:rsidRPr="001447CC">
        <w:rPr>
          <w:color w:val="000000"/>
          <w:sz w:val="28"/>
          <w:szCs w:val="28"/>
        </w:rPr>
        <w:t xml:space="preserve">предмет имеет цель </w:t>
      </w:r>
      <w:proofErr w:type="gramStart"/>
      <w:r w:rsidR="00EC0F6D" w:rsidRPr="001447CC">
        <w:rPr>
          <w:color w:val="000000"/>
          <w:sz w:val="28"/>
          <w:szCs w:val="28"/>
        </w:rPr>
        <w:t>-</w:t>
      </w:r>
      <w:r w:rsidR="00D459F2" w:rsidRPr="001447CC">
        <w:rPr>
          <w:color w:val="000000"/>
          <w:sz w:val="28"/>
          <w:szCs w:val="28"/>
        </w:rPr>
        <w:t>р</w:t>
      </w:r>
      <w:proofErr w:type="gramEnd"/>
      <w:r w:rsidR="00D459F2" w:rsidRPr="001447CC">
        <w:rPr>
          <w:color w:val="000000"/>
          <w:sz w:val="28"/>
          <w:szCs w:val="28"/>
        </w:rPr>
        <w:t xml:space="preserve">азвитие у детей </w:t>
      </w:r>
      <w:r w:rsidR="00504EA4" w:rsidRPr="001447CC">
        <w:rPr>
          <w:color w:val="000000"/>
          <w:sz w:val="28"/>
          <w:szCs w:val="28"/>
        </w:rPr>
        <w:t>художес</w:t>
      </w:r>
      <w:r w:rsidR="00D459F2" w:rsidRPr="001447CC">
        <w:rPr>
          <w:color w:val="000000"/>
          <w:sz w:val="28"/>
          <w:szCs w:val="28"/>
        </w:rPr>
        <w:t xml:space="preserve">твенно-творческих способностей, </w:t>
      </w:r>
      <w:r w:rsidR="00504EA4" w:rsidRPr="001447CC">
        <w:rPr>
          <w:color w:val="000000"/>
          <w:sz w:val="28"/>
          <w:szCs w:val="28"/>
        </w:rPr>
        <w:t>воспитание</w:t>
      </w:r>
      <w:r w:rsidR="00985329">
        <w:rPr>
          <w:color w:val="000000"/>
          <w:sz w:val="28"/>
          <w:szCs w:val="28"/>
        </w:rPr>
        <w:t xml:space="preserve"> </w:t>
      </w:r>
      <w:r w:rsidR="00504EA4" w:rsidRPr="001447CC">
        <w:rPr>
          <w:color w:val="000000"/>
          <w:sz w:val="28"/>
          <w:szCs w:val="28"/>
        </w:rPr>
        <w:t xml:space="preserve">художественного вкуса, </w:t>
      </w:r>
      <w:r w:rsidR="00504EA4" w:rsidRPr="001447CC">
        <w:rPr>
          <w:bCs/>
          <w:color w:val="000000"/>
          <w:sz w:val="28"/>
          <w:szCs w:val="28"/>
        </w:rPr>
        <w:t>пробуждение</w:t>
      </w:r>
      <w:r w:rsidR="00985329">
        <w:rPr>
          <w:bCs/>
          <w:color w:val="000000"/>
          <w:sz w:val="28"/>
          <w:szCs w:val="28"/>
        </w:rPr>
        <w:t xml:space="preserve">  </w:t>
      </w:r>
      <w:r w:rsidR="00504EA4" w:rsidRPr="001447CC">
        <w:rPr>
          <w:color w:val="000000"/>
          <w:sz w:val="28"/>
          <w:szCs w:val="28"/>
        </w:rPr>
        <w:t>интереса к изобразительному искусству, овладение основами изобразительного творчества.</w:t>
      </w:r>
    </w:p>
    <w:p w:rsidR="00E31163" w:rsidRPr="001447CC" w:rsidRDefault="00E31163" w:rsidP="00326784">
      <w:pPr>
        <w:pStyle w:val="Style10"/>
        <w:widowControl/>
        <w:spacing w:line="276" w:lineRule="auto"/>
        <w:ind w:firstLine="567"/>
        <w:rPr>
          <w:color w:val="000000"/>
          <w:sz w:val="28"/>
          <w:szCs w:val="28"/>
        </w:rPr>
      </w:pPr>
      <w:r w:rsidRPr="001447CC">
        <w:rPr>
          <w:color w:val="000000"/>
          <w:sz w:val="28"/>
          <w:szCs w:val="28"/>
        </w:rPr>
        <w:t>Программа по живописи строится по логическому принципу: от выразительно-характерного образа, передаваемого средствами, свойственными детскому рисунку, овладевая изобразительными средствами живописи, учащийся движется к развитому живописному изображ</w:t>
      </w:r>
      <w:r w:rsidR="00C65B1D" w:rsidRPr="001447CC">
        <w:rPr>
          <w:color w:val="000000"/>
          <w:sz w:val="28"/>
          <w:szCs w:val="28"/>
        </w:rPr>
        <w:t>ению, в котором первоначальный замысел</w:t>
      </w:r>
      <w:r w:rsidRPr="001447CC">
        <w:rPr>
          <w:color w:val="000000"/>
          <w:sz w:val="28"/>
          <w:szCs w:val="28"/>
        </w:rPr>
        <w:t xml:space="preserve"> приобретает уже достоинство художественного образа, что является результатом сознательного управления разнообразными элементами изображения.        </w:t>
      </w:r>
    </w:p>
    <w:p w:rsidR="00C75687" w:rsidRDefault="00E31163" w:rsidP="00326784">
      <w:pPr>
        <w:pStyle w:val="Style10"/>
        <w:widowControl/>
        <w:spacing w:line="276" w:lineRule="auto"/>
        <w:ind w:firstLine="567"/>
        <w:rPr>
          <w:sz w:val="28"/>
          <w:szCs w:val="28"/>
        </w:rPr>
      </w:pPr>
      <w:r w:rsidRPr="001447CC">
        <w:rPr>
          <w:sz w:val="28"/>
          <w:szCs w:val="28"/>
        </w:rPr>
        <w:t>Данная программа построена по принципу ступенчатости, учитывающему возрастные, физические и психологические особенности детей, сохраняющему целостность учебного материала, целей и задач, решаемых в процессе обучения, а также принципы</w:t>
      </w:r>
      <w:r w:rsidRPr="001F7F2E">
        <w:rPr>
          <w:sz w:val="28"/>
          <w:szCs w:val="28"/>
        </w:rPr>
        <w:t xml:space="preserve"> преемственности, </w:t>
      </w:r>
    </w:p>
    <w:p w:rsidR="00C75687" w:rsidRPr="00326784" w:rsidRDefault="00E31163" w:rsidP="001447CC">
      <w:pPr>
        <w:pStyle w:val="Style10"/>
        <w:widowControl/>
        <w:spacing w:line="276" w:lineRule="auto"/>
        <w:ind w:firstLine="0"/>
        <w:rPr>
          <w:sz w:val="28"/>
          <w:szCs w:val="28"/>
        </w:rPr>
      </w:pPr>
      <w:r w:rsidRPr="001F7F2E">
        <w:rPr>
          <w:sz w:val="28"/>
          <w:szCs w:val="28"/>
        </w:rPr>
        <w:t>последовательности  усложнения материала.</w:t>
      </w:r>
    </w:p>
    <w:p w:rsidR="00CE31EC" w:rsidRPr="00326784" w:rsidRDefault="00CE31EC" w:rsidP="001447CC">
      <w:pPr>
        <w:spacing w:line="276" w:lineRule="auto"/>
        <w:rPr>
          <w:b/>
          <w:i/>
          <w:sz w:val="28"/>
          <w:szCs w:val="28"/>
        </w:rPr>
      </w:pPr>
      <w:r w:rsidRPr="00326784">
        <w:rPr>
          <w:b/>
          <w:i/>
          <w:sz w:val="28"/>
          <w:szCs w:val="28"/>
        </w:rPr>
        <w:t>Цель программы:</w:t>
      </w:r>
    </w:p>
    <w:p w:rsidR="00504EA4" w:rsidRPr="001F7F2E" w:rsidRDefault="00326784" w:rsidP="001447C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67" w:hanging="141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color w:val="000000"/>
          <w:spacing w:val="3"/>
          <w:sz w:val="28"/>
          <w:szCs w:val="28"/>
        </w:rPr>
        <w:t xml:space="preserve">- </w:t>
      </w:r>
      <w:r w:rsidR="00963A53">
        <w:rPr>
          <w:color w:val="000000"/>
          <w:spacing w:val="3"/>
          <w:sz w:val="28"/>
          <w:szCs w:val="28"/>
        </w:rPr>
        <w:t>гармоничн</w:t>
      </w:r>
      <w:r w:rsidR="00504EA4" w:rsidRPr="001F7F2E">
        <w:rPr>
          <w:color w:val="000000"/>
          <w:spacing w:val="3"/>
          <w:sz w:val="28"/>
          <w:szCs w:val="28"/>
        </w:rPr>
        <w:t xml:space="preserve">ое развитие личности, приобщение </w:t>
      </w:r>
      <w:r w:rsidR="00A629E3" w:rsidRPr="001F7F2E">
        <w:rPr>
          <w:color w:val="000000"/>
          <w:spacing w:val="3"/>
          <w:sz w:val="28"/>
          <w:szCs w:val="28"/>
        </w:rPr>
        <w:t xml:space="preserve">детей </w:t>
      </w:r>
      <w:r w:rsidR="00504EA4" w:rsidRPr="001F7F2E">
        <w:rPr>
          <w:color w:val="000000"/>
          <w:spacing w:val="3"/>
          <w:sz w:val="28"/>
          <w:szCs w:val="28"/>
        </w:rPr>
        <w:t xml:space="preserve">к </w:t>
      </w:r>
      <w:r w:rsidR="00504EA4" w:rsidRPr="001F7F2E">
        <w:rPr>
          <w:color w:val="000000"/>
          <w:spacing w:val="2"/>
          <w:sz w:val="28"/>
          <w:szCs w:val="28"/>
        </w:rPr>
        <w:t>эстетиче</w:t>
      </w:r>
      <w:r w:rsidR="00A629E3" w:rsidRPr="001F7F2E">
        <w:rPr>
          <w:color w:val="000000"/>
          <w:spacing w:val="2"/>
          <w:sz w:val="28"/>
          <w:szCs w:val="28"/>
        </w:rPr>
        <w:t>ским и художественным ценностям</w:t>
      </w:r>
      <w:r w:rsidR="00504EA4" w:rsidRPr="001F7F2E">
        <w:rPr>
          <w:color w:val="000000"/>
          <w:spacing w:val="2"/>
          <w:sz w:val="28"/>
          <w:szCs w:val="28"/>
        </w:rPr>
        <w:t>;</w:t>
      </w:r>
    </w:p>
    <w:p w:rsidR="00504EA4" w:rsidRPr="001F7F2E" w:rsidRDefault="00326784" w:rsidP="00326784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67"/>
        <w:jc w:val="both"/>
        <w:rPr>
          <w:rFonts w:eastAsiaTheme="minorEastAsia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- </w:t>
      </w:r>
      <w:r w:rsidR="00A629E3" w:rsidRPr="001F7F2E">
        <w:rPr>
          <w:color w:val="000000"/>
          <w:spacing w:val="3"/>
          <w:sz w:val="28"/>
          <w:szCs w:val="28"/>
        </w:rPr>
        <w:t>р</w:t>
      </w:r>
      <w:r w:rsidR="00504EA4" w:rsidRPr="001F7F2E">
        <w:rPr>
          <w:color w:val="000000"/>
          <w:spacing w:val="3"/>
          <w:sz w:val="28"/>
          <w:szCs w:val="28"/>
        </w:rPr>
        <w:t xml:space="preserve">азвитие активного </w:t>
      </w:r>
      <w:r w:rsidR="00A629E3" w:rsidRPr="001F7F2E">
        <w:rPr>
          <w:color w:val="000000"/>
          <w:spacing w:val="3"/>
          <w:sz w:val="28"/>
          <w:szCs w:val="28"/>
        </w:rPr>
        <w:t>эстетического</w:t>
      </w:r>
      <w:r w:rsidR="00504EA4" w:rsidRPr="001F7F2E">
        <w:rPr>
          <w:color w:val="000000"/>
          <w:spacing w:val="3"/>
          <w:sz w:val="28"/>
          <w:szCs w:val="28"/>
        </w:rPr>
        <w:t xml:space="preserve"> отношения к </w:t>
      </w:r>
      <w:r w:rsidR="00504EA4" w:rsidRPr="001F7F2E">
        <w:rPr>
          <w:bCs/>
          <w:color w:val="000000"/>
          <w:spacing w:val="3"/>
          <w:sz w:val="28"/>
          <w:szCs w:val="28"/>
        </w:rPr>
        <w:t>жизни</w:t>
      </w:r>
      <w:r w:rsidR="00A629E3" w:rsidRPr="001F7F2E">
        <w:rPr>
          <w:bCs/>
          <w:color w:val="000000"/>
          <w:spacing w:val="3"/>
          <w:sz w:val="28"/>
          <w:szCs w:val="28"/>
        </w:rPr>
        <w:t>, искусству;</w:t>
      </w:r>
    </w:p>
    <w:p w:rsidR="00504EA4" w:rsidRPr="001F7F2E" w:rsidRDefault="00326784" w:rsidP="00326784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67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- </w:t>
      </w:r>
      <w:r w:rsidR="00A629E3" w:rsidRPr="001F7F2E">
        <w:rPr>
          <w:color w:val="000000"/>
          <w:spacing w:val="4"/>
          <w:sz w:val="28"/>
          <w:szCs w:val="28"/>
        </w:rPr>
        <w:t xml:space="preserve">развитие </w:t>
      </w:r>
      <w:r w:rsidR="00C65B1D">
        <w:rPr>
          <w:color w:val="000000"/>
          <w:spacing w:val="4"/>
          <w:sz w:val="28"/>
          <w:szCs w:val="28"/>
        </w:rPr>
        <w:t>эмоциональной отзывчивости к окружающему миру</w:t>
      </w:r>
      <w:r w:rsidR="00F87077" w:rsidRPr="001F7F2E">
        <w:rPr>
          <w:color w:val="000000"/>
          <w:spacing w:val="4"/>
          <w:sz w:val="28"/>
          <w:szCs w:val="28"/>
        </w:rPr>
        <w:t>.</w:t>
      </w:r>
    </w:p>
    <w:p w:rsidR="00F87077" w:rsidRPr="001F7F2E" w:rsidRDefault="00F87077" w:rsidP="00326784">
      <w:pPr>
        <w:spacing w:line="276" w:lineRule="auto"/>
        <w:rPr>
          <w:b/>
          <w:i/>
          <w:sz w:val="28"/>
          <w:szCs w:val="28"/>
        </w:rPr>
      </w:pPr>
      <w:r w:rsidRPr="001F7F2E">
        <w:rPr>
          <w:b/>
          <w:i/>
          <w:sz w:val="28"/>
          <w:szCs w:val="28"/>
        </w:rPr>
        <w:t xml:space="preserve">Задачи: </w:t>
      </w:r>
    </w:p>
    <w:p w:rsidR="00400280" w:rsidRDefault="00326784" w:rsidP="00326784">
      <w:pPr>
        <w:spacing w:line="276" w:lineRule="auto"/>
        <w:ind w:firstLine="284"/>
        <w:rPr>
          <w:i/>
          <w:sz w:val="28"/>
          <w:szCs w:val="28"/>
        </w:rPr>
      </w:pPr>
      <w:r>
        <w:rPr>
          <w:i/>
          <w:sz w:val="28"/>
          <w:szCs w:val="28"/>
        </w:rPr>
        <w:t>Образовательные:</w:t>
      </w:r>
    </w:p>
    <w:p w:rsidR="001447CC" w:rsidRDefault="00326784" w:rsidP="004200EA">
      <w:pPr>
        <w:spacing w:line="276" w:lineRule="auto"/>
        <w:ind w:left="567"/>
        <w:rPr>
          <w:i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- </w:t>
      </w:r>
      <w:r w:rsidR="00F87077" w:rsidRPr="00400280">
        <w:rPr>
          <w:color w:val="000000"/>
          <w:spacing w:val="3"/>
          <w:sz w:val="28"/>
          <w:szCs w:val="28"/>
        </w:rPr>
        <w:t xml:space="preserve">систематическое и целенаправленное развитие зрительного </w:t>
      </w:r>
      <w:r w:rsidR="00F87077" w:rsidRPr="00400280">
        <w:rPr>
          <w:color w:val="000000"/>
          <w:sz w:val="28"/>
          <w:szCs w:val="28"/>
        </w:rPr>
        <w:t xml:space="preserve">восприятия цвета, композиции, пространственного мышления, </w:t>
      </w:r>
      <w:r w:rsidR="00705711">
        <w:rPr>
          <w:color w:val="000000"/>
          <w:spacing w:val="4"/>
          <w:sz w:val="28"/>
          <w:szCs w:val="28"/>
        </w:rPr>
        <w:t>фантазии,</w:t>
      </w:r>
      <w:r w:rsidR="004200EA">
        <w:rPr>
          <w:color w:val="000000"/>
          <w:spacing w:val="4"/>
          <w:sz w:val="28"/>
          <w:szCs w:val="28"/>
        </w:rPr>
        <w:t xml:space="preserve"> </w:t>
      </w:r>
      <w:r w:rsidR="00F87077" w:rsidRPr="00400280">
        <w:rPr>
          <w:color w:val="000000"/>
          <w:spacing w:val="4"/>
          <w:sz w:val="28"/>
          <w:szCs w:val="28"/>
        </w:rPr>
        <w:t>воображения;</w:t>
      </w:r>
    </w:p>
    <w:p w:rsidR="00F87077" w:rsidRPr="001F7F2E" w:rsidRDefault="00326784" w:rsidP="00326784">
      <w:pPr>
        <w:spacing w:line="276" w:lineRule="auto"/>
        <w:ind w:firstLine="284"/>
        <w:rPr>
          <w:i/>
          <w:sz w:val="28"/>
          <w:szCs w:val="28"/>
        </w:rPr>
      </w:pPr>
      <w:r>
        <w:rPr>
          <w:i/>
          <w:sz w:val="28"/>
          <w:szCs w:val="28"/>
        </w:rPr>
        <w:t>Развивающие:</w:t>
      </w:r>
    </w:p>
    <w:p w:rsidR="00F87077" w:rsidRPr="001447CC" w:rsidRDefault="00326784" w:rsidP="00326784">
      <w:pPr>
        <w:suppressAutoHyphens/>
        <w:overflowPunct w:val="0"/>
        <w:autoSpaceDE w:val="0"/>
        <w:spacing w:line="276" w:lineRule="auto"/>
        <w:ind w:left="567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ar-SA"/>
        </w:rPr>
        <w:t xml:space="preserve">- </w:t>
      </w:r>
      <w:r w:rsidR="00F87077" w:rsidRPr="001F7F2E">
        <w:rPr>
          <w:rFonts w:eastAsia="Calibri"/>
          <w:sz w:val="28"/>
          <w:szCs w:val="28"/>
          <w:lang w:eastAsia="ar-SA"/>
        </w:rPr>
        <w:t>разви</w:t>
      </w:r>
      <w:r w:rsidR="003630CD">
        <w:rPr>
          <w:rFonts w:eastAsia="Calibri"/>
          <w:sz w:val="28"/>
          <w:szCs w:val="28"/>
          <w:lang w:eastAsia="ar-SA"/>
        </w:rPr>
        <w:t xml:space="preserve">тие </w:t>
      </w:r>
      <w:r w:rsidR="003630CD" w:rsidRPr="001447CC">
        <w:rPr>
          <w:rFonts w:eastAsia="Calibri"/>
          <w:sz w:val="28"/>
          <w:szCs w:val="28"/>
          <w:lang w:eastAsia="ar-SA"/>
        </w:rPr>
        <w:t>художественных способностей обучающихся, их изобразительных  навыков</w:t>
      </w:r>
      <w:r w:rsidR="00F87077" w:rsidRPr="001447CC">
        <w:rPr>
          <w:rFonts w:eastAsia="Calibri"/>
          <w:sz w:val="28"/>
          <w:szCs w:val="28"/>
          <w:lang w:eastAsia="ar-SA"/>
        </w:rPr>
        <w:t xml:space="preserve">, владение разными  </w:t>
      </w:r>
      <w:r w:rsidR="001447CC" w:rsidRPr="001447CC">
        <w:rPr>
          <w:rStyle w:val="FontStyle34"/>
          <w:sz w:val="28"/>
          <w:szCs w:val="28"/>
        </w:rPr>
        <w:t>техническими приё</w:t>
      </w:r>
      <w:r w:rsidR="00F87077" w:rsidRPr="001447CC">
        <w:rPr>
          <w:rStyle w:val="FontStyle34"/>
          <w:sz w:val="28"/>
          <w:szCs w:val="28"/>
        </w:rPr>
        <w:t>мами живописи</w:t>
      </w:r>
      <w:r w:rsidR="00F87077" w:rsidRPr="001447CC">
        <w:rPr>
          <w:rFonts w:eastAsia="Calibri"/>
          <w:sz w:val="28"/>
          <w:szCs w:val="28"/>
          <w:lang w:eastAsia="ar-SA"/>
        </w:rPr>
        <w:t xml:space="preserve">. </w:t>
      </w:r>
    </w:p>
    <w:p w:rsidR="003733D4" w:rsidRPr="001447CC" w:rsidRDefault="00326784" w:rsidP="00326784">
      <w:pPr>
        <w:suppressAutoHyphens/>
        <w:overflowPunct w:val="0"/>
        <w:autoSpaceDE w:val="0"/>
        <w:spacing w:line="276" w:lineRule="auto"/>
        <w:ind w:left="567"/>
        <w:jc w:val="both"/>
        <w:rPr>
          <w:color w:val="000000"/>
          <w:sz w:val="28"/>
          <w:szCs w:val="28"/>
        </w:rPr>
      </w:pPr>
      <w:r w:rsidRPr="001447CC">
        <w:rPr>
          <w:color w:val="000000"/>
          <w:sz w:val="28"/>
          <w:szCs w:val="28"/>
        </w:rPr>
        <w:lastRenderedPageBreak/>
        <w:t xml:space="preserve">- </w:t>
      </w:r>
      <w:r w:rsidR="003630CD" w:rsidRPr="001447CC">
        <w:rPr>
          <w:color w:val="000000"/>
          <w:sz w:val="28"/>
          <w:szCs w:val="28"/>
        </w:rPr>
        <w:t>формирование практических навыков</w:t>
      </w:r>
      <w:r w:rsidR="00F87077" w:rsidRPr="001447CC">
        <w:rPr>
          <w:color w:val="000000"/>
          <w:sz w:val="28"/>
          <w:szCs w:val="28"/>
        </w:rPr>
        <w:t xml:space="preserve"> художественной </w:t>
      </w:r>
      <w:r w:rsidR="003630CD" w:rsidRPr="001447CC">
        <w:rPr>
          <w:color w:val="000000"/>
          <w:sz w:val="28"/>
          <w:szCs w:val="28"/>
        </w:rPr>
        <w:t>деятельности и способностей</w:t>
      </w:r>
      <w:r w:rsidR="00F87077" w:rsidRPr="001447CC">
        <w:rPr>
          <w:color w:val="000000"/>
          <w:sz w:val="28"/>
          <w:szCs w:val="28"/>
        </w:rPr>
        <w:t xml:space="preserve"> образного воплощения замысла в творческой работе.</w:t>
      </w:r>
    </w:p>
    <w:p w:rsidR="00F87077" w:rsidRPr="001447CC" w:rsidRDefault="00326784" w:rsidP="00326784">
      <w:pPr>
        <w:spacing w:line="276" w:lineRule="auto"/>
        <w:ind w:firstLine="284"/>
        <w:rPr>
          <w:i/>
          <w:sz w:val="28"/>
          <w:szCs w:val="28"/>
        </w:rPr>
      </w:pPr>
      <w:r w:rsidRPr="001447CC">
        <w:rPr>
          <w:i/>
          <w:sz w:val="28"/>
          <w:szCs w:val="28"/>
        </w:rPr>
        <w:t>Воспитательные:</w:t>
      </w:r>
    </w:p>
    <w:p w:rsidR="00F87077" w:rsidRPr="001447CC" w:rsidRDefault="00326784" w:rsidP="00326784">
      <w:pPr>
        <w:suppressAutoHyphens/>
        <w:overflowPunct w:val="0"/>
        <w:autoSpaceDE w:val="0"/>
        <w:spacing w:line="276" w:lineRule="auto"/>
        <w:ind w:left="567"/>
        <w:jc w:val="both"/>
        <w:rPr>
          <w:rFonts w:eastAsia="Calibri"/>
          <w:sz w:val="28"/>
          <w:szCs w:val="28"/>
          <w:lang w:eastAsia="ar-SA"/>
        </w:rPr>
      </w:pPr>
      <w:r w:rsidRPr="001447CC">
        <w:rPr>
          <w:rFonts w:eastAsia="Calibri"/>
          <w:sz w:val="28"/>
          <w:szCs w:val="28"/>
          <w:lang w:eastAsia="ar-SA"/>
        </w:rPr>
        <w:t xml:space="preserve">- </w:t>
      </w:r>
      <w:r w:rsidR="00E31163" w:rsidRPr="001447CC">
        <w:rPr>
          <w:rFonts w:eastAsia="Calibri"/>
          <w:sz w:val="28"/>
          <w:szCs w:val="28"/>
          <w:lang w:eastAsia="ar-SA"/>
        </w:rPr>
        <w:t>с</w:t>
      </w:r>
      <w:r w:rsidR="003630CD" w:rsidRPr="001447CC">
        <w:rPr>
          <w:rFonts w:eastAsia="Calibri"/>
          <w:sz w:val="28"/>
          <w:szCs w:val="28"/>
          <w:lang w:eastAsia="ar-SA"/>
        </w:rPr>
        <w:t>оздание условий</w:t>
      </w:r>
      <w:r w:rsidR="00F87077" w:rsidRPr="001447CC">
        <w:rPr>
          <w:rFonts w:eastAsia="Calibri"/>
          <w:sz w:val="28"/>
          <w:szCs w:val="28"/>
          <w:lang w:eastAsia="ar-SA"/>
        </w:rPr>
        <w:t xml:space="preserve"> для воспитания ученика, подготовленного к полноценному эстетическому восприятию изобразительного искусства;</w:t>
      </w:r>
    </w:p>
    <w:p w:rsidR="00F87077" w:rsidRPr="001447CC" w:rsidRDefault="00326784" w:rsidP="00326784">
      <w:pPr>
        <w:suppressAutoHyphens/>
        <w:overflowPunct w:val="0"/>
        <w:autoSpaceDE w:val="0"/>
        <w:spacing w:line="276" w:lineRule="auto"/>
        <w:ind w:left="760" w:hanging="193"/>
        <w:jc w:val="both"/>
        <w:rPr>
          <w:rFonts w:eastAsia="Calibri"/>
          <w:sz w:val="28"/>
          <w:szCs w:val="28"/>
          <w:lang w:eastAsia="ar-SA"/>
        </w:rPr>
      </w:pPr>
      <w:r w:rsidRPr="001447CC">
        <w:rPr>
          <w:rFonts w:eastAsia="Calibri"/>
          <w:sz w:val="28"/>
          <w:szCs w:val="28"/>
          <w:lang w:eastAsia="ar-SA"/>
        </w:rPr>
        <w:t xml:space="preserve">- </w:t>
      </w:r>
      <w:r w:rsidR="00E31163" w:rsidRPr="001447CC">
        <w:rPr>
          <w:rFonts w:eastAsia="Calibri"/>
          <w:sz w:val="28"/>
          <w:szCs w:val="28"/>
          <w:lang w:eastAsia="ar-SA"/>
        </w:rPr>
        <w:t>ф</w:t>
      </w:r>
      <w:r w:rsidR="003630CD" w:rsidRPr="001447CC">
        <w:rPr>
          <w:rFonts w:eastAsia="Calibri"/>
          <w:sz w:val="28"/>
          <w:szCs w:val="28"/>
          <w:lang w:eastAsia="ar-SA"/>
        </w:rPr>
        <w:t>ормирование</w:t>
      </w:r>
      <w:r w:rsidR="00F87077" w:rsidRPr="001447CC">
        <w:rPr>
          <w:rFonts w:eastAsia="Calibri"/>
          <w:sz w:val="28"/>
          <w:szCs w:val="28"/>
          <w:lang w:eastAsia="ar-SA"/>
        </w:rPr>
        <w:t xml:space="preserve"> у детей интерес</w:t>
      </w:r>
      <w:r w:rsidR="003630CD" w:rsidRPr="001447CC">
        <w:rPr>
          <w:rFonts w:eastAsia="Calibri"/>
          <w:sz w:val="28"/>
          <w:szCs w:val="28"/>
          <w:lang w:eastAsia="ar-SA"/>
        </w:rPr>
        <w:t>а и любови</w:t>
      </w:r>
      <w:r w:rsidR="001447CC">
        <w:rPr>
          <w:rFonts w:eastAsia="Calibri"/>
          <w:sz w:val="28"/>
          <w:szCs w:val="28"/>
          <w:lang w:eastAsia="ar-SA"/>
        </w:rPr>
        <w:t xml:space="preserve"> к искусству;</w:t>
      </w:r>
    </w:p>
    <w:p w:rsidR="003733D4" w:rsidRPr="001447CC" w:rsidRDefault="00326784" w:rsidP="00326784">
      <w:pPr>
        <w:suppressAutoHyphens/>
        <w:overflowPunct w:val="0"/>
        <w:autoSpaceDE w:val="0"/>
        <w:spacing w:line="276" w:lineRule="auto"/>
        <w:ind w:left="567"/>
        <w:jc w:val="both"/>
        <w:rPr>
          <w:rFonts w:eastAsia="Calibri"/>
          <w:b/>
          <w:sz w:val="28"/>
          <w:szCs w:val="28"/>
          <w:lang w:eastAsia="ar-SA"/>
        </w:rPr>
      </w:pPr>
      <w:r w:rsidRPr="001447CC">
        <w:rPr>
          <w:rFonts w:eastAsia="Calibri"/>
          <w:sz w:val="28"/>
          <w:szCs w:val="28"/>
          <w:lang w:eastAsia="ar-SA"/>
        </w:rPr>
        <w:t xml:space="preserve">- </w:t>
      </w:r>
      <w:r w:rsidR="003630CD" w:rsidRPr="001447CC">
        <w:rPr>
          <w:rFonts w:eastAsia="Calibri"/>
          <w:sz w:val="28"/>
          <w:szCs w:val="28"/>
          <w:lang w:eastAsia="ar-SA"/>
        </w:rPr>
        <w:t>формирование навыков</w:t>
      </w:r>
      <w:r w:rsidR="00F87077" w:rsidRPr="001447CC">
        <w:rPr>
          <w:rFonts w:eastAsia="Calibri"/>
          <w:sz w:val="28"/>
          <w:szCs w:val="28"/>
          <w:lang w:eastAsia="ar-SA"/>
        </w:rPr>
        <w:t xml:space="preserve"> общения и культуры поведения.</w:t>
      </w:r>
    </w:p>
    <w:p w:rsidR="00C75687" w:rsidRDefault="00C75687" w:rsidP="00326784">
      <w:pPr>
        <w:suppressAutoHyphens/>
        <w:overflowPunct w:val="0"/>
        <w:autoSpaceDE w:val="0"/>
        <w:spacing w:after="200" w:line="276" w:lineRule="auto"/>
        <w:jc w:val="both"/>
        <w:rPr>
          <w:rFonts w:eastAsia="Calibri"/>
          <w:b/>
          <w:sz w:val="28"/>
          <w:szCs w:val="28"/>
          <w:lang w:eastAsia="ar-SA"/>
        </w:rPr>
      </w:pPr>
    </w:p>
    <w:p w:rsidR="001447CC" w:rsidRPr="001447CC" w:rsidRDefault="001447CC" w:rsidP="00326784">
      <w:pPr>
        <w:suppressAutoHyphens/>
        <w:overflowPunct w:val="0"/>
        <w:autoSpaceDE w:val="0"/>
        <w:spacing w:after="200" w:line="276" w:lineRule="auto"/>
        <w:jc w:val="both"/>
        <w:rPr>
          <w:rFonts w:eastAsia="Calibri"/>
          <w:b/>
          <w:sz w:val="28"/>
          <w:szCs w:val="28"/>
          <w:lang w:eastAsia="ar-SA"/>
        </w:rPr>
      </w:pPr>
    </w:p>
    <w:p w:rsidR="00E31163" w:rsidRDefault="00E31163" w:rsidP="00326784">
      <w:pPr>
        <w:pStyle w:val="a5"/>
        <w:numPr>
          <w:ilvl w:val="0"/>
          <w:numId w:val="9"/>
        </w:numPr>
        <w:spacing w:line="276" w:lineRule="auto"/>
        <w:jc w:val="center"/>
        <w:rPr>
          <w:b/>
          <w:sz w:val="36"/>
          <w:szCs w:val="36"/>
        </w:rPr>
      </w:pPr>
      <w:r w:rsidRPr="003E38D7">
        <w:rPr>
          <w:b/>
          <w:sz w:val="36"/>
          <w:szCs w:val="36"/>
        </w:rPr>
        <w:t xml:space="preserve"> УЧЕБНО-ТЕМАТИЧЕСКИЙ ПЛАН</w:t>
      </w:r>
    </w:p>
    <w:p w:rsidR="00326784" w:rsidRDefault="00326784" w:rsidP="00326784">
      <w:pPr>
        <w:pStyle w:val="a5"/>
        <w:spacing w:line="276" w:lineRule="auto"/>
        <w:ind w:left="1080"/>
        <w:rPr>
          <w:b/>
          <w:sz w:val="36"/>
          <w:szCs w:val="36"/>
        </w:rPr>
      </w:pPr>
    </w:p>
    <w:p w:rsidR="001447CC" w:rsidRPr="003E38D7" w:rsidRDefault="001447CC" w:rsidP="00326784">
      <w:pPr>
        <w:pStyle w:val="a5"/>
        <w:spacing w:line="276" w:lineRule="auto"/>
        <w:ind w:left="1080"/>
        <w:rPr>
          <w:b/>
          <w:sz w:val="36"/>
          <w:szCs w:val="36"/>
        </w:rPr>
      </w:pPr>
    </w:p>
    <w:p w:rsidR="000C78CF" w:rsidRPr="001447CC" w:rsidRDefault="00F25ACB" w:rsidP="000C78C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7" w:right="43" w:firstLine="560"/>
        <w:jc w:val="both"/>
        <w:rPr>
          <w:rFonts w:eastAsiaTheme="minorEastAsia"/>
          <w:sz w:val="28"/>
          <w:szCs w:val="28"/>
        </w:rPr>
      </w:pPr>
      <w:r w:rsidRPr="001F7F2E">
        <w:rPr>
          <w:sz w:val="28"/>
          <w:szCs w:val="28"/>
        </w:rPr>
        <w:t>Возраст детей, участвующих в реализации данного курса дисциплины 5-7 лет. Продолжительность образовательного про</w:t>
      </w:r>
      <w:r w:rsidR="00C65B1D">
        <w:rPr>
          <w:sz w:val="28"/>
          <w:szCs w:val="28"/>
        </w:rPr>
        <w:t>цесса по живописи составляет два</w:t>
      </w:r>
      <w:r w:rsidRPr="001F7F2E">
        <w:rPr>
          <w:sz w:val="28"/>
          <w:szCs w:val="28"/>
        </w:rPr>
        <w:t xml:space="preserve"> года. Форма организации </w:t>
      </w:r>
      <w:r w:rsidR="001F7F2E">
        <w:rPr>
          <w:sz w:val="28"/>
          <w:szCs w:val="28"/>
        </w:rPr>
        <w:t xml:space="preserve">групповых </w:t>
      </w:r>
      <w:r w:rsidRPr="001F7F2E">
        <w:rPr>
          <w:sz w:val="28"/>
          <w:szCs w:val="28"/>
        </w:rPr>
        <w:t>занятий представляет собой классно-урочную систему в режиме 1 час в неделю.</w:t>
      </w:r>
      <w:r w:rsidR="004200EA">
        <w:rPr>
          <w:sz w:val="28"/>
          <w:szCs w:val="28"/>
        </w:rPr>
        <w:t xml:space="preserve"> </w:t>
      </w:r>
      <w:r w:rsidR="000C78CF" w:rsidRPr="001F7F2E">
        <w:rPr>
          <w:color w:val="000000"/>
          <w:spacing w:val="6"/>
          <w:sz w:val="28"/>
          <w:szCs w:val="28"/>
        </w:rPr>
        <w:t xml:space="preserve">Данная </w:t>
      </w:r>
      <w:r w:rsidR="000C78CF" w:rsidRPr="001447CC">
        <w:rPr>
          <w:color w:val="000000"/>
          <w:sz w:val="28"/>
          <w:szCs w:val="28"/>
        </w:rPr>
        <w:t>программа предусматривает изучение предмета живопись на эстетическом отделении в детской школе искусств на протяжении всего срока обучения (2 года), 1 час в неделю, 32 часа в год, 64 часа – весь курс.</w:t>
      </w:r>
    </w:p>
    <w:p w:rsidR="00F25ACB" w:rsidRDefault="00F25ACB" w:rsidP="00C65B1D">
      <w:pPr>
        <w:spacing w:line="276" w:lineRule="auto"/>
        <w:ind w:firstLine="709"/>
        <w:jc w:val="both"/>
        <w:rPr>
          <w:sz w:val="28"/>
          <w:szCs w:val="28"/>
        </w:rPr>
      </w:pPr>
    </w:p>
    <w:p w:rsidR="001447CC" w:rsidRPr="001F7F2E" w:rsidRDefault="001447CC" w:rsidP="00C65B1D">
      <w:pPr>
        <w:spacing w:line="276" w:lineRule="auto"/>
        <w:ind w:firstLine="709"/>
        <w:jc w:val="both"/>
        <w:rPr>
          <w:sz w:val="28"/>
          <w:szCs w:val="28"/>
        </w:rPr>
      </w:pPr>
    </w:p>
    <w:p w:rsidR="001F7F2E" w:rsidRDefault="001447CC" w:rsidP="0032678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класс</w:t>
      </w:r>
    </w:p>
    <w:p w:rsidR="001447CC" w:rsidRPr="00326784" w:rsidRDefault="001447CC" w:rsidP="00326784">
      <w:pPr>
        <w:spacing w:line="276" w:lineRule="auto"/>
        <w:jc w:val="center"/>
        <w:rPr>
          <w:b/>
          <w:sz w:val="28"/>
          <w:szCs w:val="28"/>
        </w:rPr>
      </w:pPr>
    </w:p>
    <w:tbl>
      <w:tblPr>
        <w:tblStyle w:val="a6"/>
        <w:tblW w:w="9214" w:type="dxa"/>
        <w:tblInd w:w="675" w:type="dxa"/>
        <w:tblLook w:val="04A0" w:firstRow="1" w:lastRow="0" w:firstColumn="1" w:lastColumn="0" w:noHBand="0" w:noVBand="1"/>
      </w:tblPr>
      <w:tblGrid>
        <w:gridCol w:w="709"/>
        <w:gridCol w:w="2410"/>
        <w:gridCol w:w="4870"/>
        <w:gridCol w:w="1225"/>
      </w:tblGrid>
      <w:tr w:rsidR="00C7086B" w:rsidRPr="009829F6" w:rsidTr="00FA2D2C">
        <w:tc>
          <w:tcPr>
            <w:tcW w:w="709" w:type="dxa"/>
          </w:tcPr>
          <w:p w:rsidR="00C7086B" w:rsidRPr="009829F6" w:rsidRDefault="00C7086B" w:rsidP="0032678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410" w:type="dxa"/>
          </w:tcPr>
          <w:p w:rsidR="001F7F2E" w:rsidRPr="009829F6" w:rsidRDefault="001F7F2E" w:rsidP="00326784">
            <w:pPr>
              <w:spacing w:line="276" w:lineRule="auto"/>
              <w:ind w:firstLine="19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Наименование раздела и тем</w:t>
            </w:r>
          </w:p>
        </w:tc>
        <w:tc>
          <w:tcPr>
            <w:tcW w:w="4870" w:type="dxa"/>
          </w:tcPr>
          <w:p w:rsidR="00C7086B" w:rsidRPr="009829F6" w:rsidRDefault="00C7086B" w:rsidP="003267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1F7F2E" w:rsidRPr="009829F6" w:rsidRDefault="00C7086B" w:rsidP="0032678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Примечание </w:t>
            </w:r>
          </w:p>
        </w:tc>
        <w:tc>
          <w:tcPr>
            <w:tcW w:w="1225" w:type="dxa"/>
          </w:tcPr>
          <w:p w:rsidR="001F7F2E" w:rsidRPr="00FA2D2C" w:rsidRDefault="00C7086B" w:rsidP="00326784">
            <w:pPr>
              <w:spacing w:line="276" w:lineRule="auto"/>
              <w:ind w:hanging="8"/>
              <w:rPr>
                <w:rFonts w:ascii="Times New Roman" w:hAnsi="Times New Roman" w:cs="Times New Roman"/>
                <w:b/>
                <w:i/>
              </w:rPr>
            </w:pPr>
            <w:r w:rsidRPr="00FA2D2C">
              <w:rPr>
                <w:rFonts w:ascii="Times New Roman" w:hAnsi="Times New Roman" w:cs="Times New Roman"/>
                <w:b/>
                <w:i/>
              </w:rPr>
              <w:t xml:space="preserve">Часы уч. </w:t>
            </w:r>
            <w:r w:rsidR="001F7F2E" w:rsidRPr="00FA2D2C">
              <w:rPr>
                <w:rFonts w:ascii="Times New Roman" w:hAnsi="Times New Roman" w:cs="Times New Roman"/>
                <w:b/>
                <w:i/>
              </w:rPr>
              <w:t>времени</w:t>
            </w:r>
          </w:p>
        </w:tc>
      </w:tr>
      <w:tr w:rsidR="001F7F2E" w:rsidRPr="009829F6" w:rsidTr="00326784">
        <w:tc>
          <w:tcPr>
            <w:tcW w:w="9214" w:type="dxa"/>
            <w:gridSpan w:val="4"/>
          </w:tcPr>
          <w:p w:rsidR="001F7F2E" w:rsidRPr="009829F6" w:rsidRDefault="001F7F2E" w:rsidP="003267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829F6">
              <w:rPr>
                <w:rStyle w:val="FontStyle34"/>
                <w:b/>
                <w:i/>
                <w:sz w:val="28"/>
                <w:szCs w:val="28"/>
                <w:lang w:val="en-US"/>
              </w:rPr>
              <w:t>I</w:t>
            </w:r>
            <w:r w:rsidRPr="009829F6">
              <w:rPr>
                <w:rStyle w:val="FontStyle34"/>
                <w:b/>
                <w:i/>
                <w:sz w:val="28"/>
                <w:szCs w:val="28"/>
              </w:rPr>
              <w:t xml:space="preserve"> четверть</w:t>
            </w:r>
          </w:p>
        </w:tc>
      </w:tr>
      <w:tr w:rsidR="00C7086B" w:rsidRPr="009829F6" w:rsidTr="00FA2D2C">
        <w:tc>
          <w:tcPr>
            <w:tcW w:w="709" w:type="dxa"/>
          </w:tcPr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1.</w:t>
            </w:r>
          </w:p>
        </w:tc>
        <w:tc>
          <w:tcPr>
            <w:tcW w:w="2410" w:type="dxa"/>
          </w:tcPr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Графика.</w:t>
            </w:r>
            <w:r w:rsidR="003569B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Упражнение на составление рисунка из палочек по образцам</w:t>
            </w:r>
            <w:r w:rsidR="003630CD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4870" w:type="dxa"/>
          </w:tcPr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Выполнение рисунка  по таблицам, составленным преподавателем. Все объекты таблиц составлены из палочек, педагог вместе с детьми </w:t>
            </w:r>
            <w:r w:rsidR="00C65B1D">
              <w:rPr>
                <w:rFonts w:ascii="Times New Roman" w:hAnsi="Times New Roman" w:cs="Times New Roman"/>
                <w:i/>
                <w:sz w:val="28"/>
                <w:szCs w:val="28"/>
              </w:rPr>
              <w:t>анализирует объекты таблиц и даё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 детям возможность самостоятельно по памяти повторить рисунок. </w:t>
            </w:r>
          </w:p>
        </w:tc>
        <w:tc>
          <w:tcPr>
            <w:tcW w:w="1225" w:type="dxa"/>
          </w:tcPr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 час</w:t>
            </w:r>
          </w:p>
        </w:tc>
      </w:tr>
      <w:tr w:rsidR="00C7086B" w:rsidRPr="009829F6" w:rsidTr="00FA2D2C">
        <w:tc>
          <w:tcPr>
            <w:tcW w:w="709" w:type="dxa"/>
          </w:tcPr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2.</w:t>
            </w:r>
          </w:p>
        </w:tc>
        <w:tc>
          <w:tcPr>
            <w:tcW w:w="2410" w:type="dxa"/>
          </w:tcPr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Графика. 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«Паутинка для паучка» -  иллюстрирование сказки</w:t>
            </w:r>
            <w:r w:rsidR="00705711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4870" w:type="dxa"/>
          </w:tcPr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Сказка о паучке, потерявшем свой дом -  паутинку, предваряет рисование по воображению. Дети выполняют рисунок паутинки вместе с педагогом. </w:t>
            </w:r>
          </w:p>
        </w:tc>
        <w:tc>
          <w:tcPr>
            <w:tcW w:w="1225" w:type="dxa"/>
          </w:tcPr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 час</w:t>
            </w:r>
          </w:p>
        </w:tc>
      </w:tr>
      <w:tr w:rsidR="00C7086B" w:rsidRPr="009829F6" w:rsidTr="00FA2D2C">
        <w:tc>
          <w:tcPr>
            <w:tcW w:w="709" w:type="dxa"/>
          </w:tcPr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3.</w:t>
            </w:r>
          </w:p>
        </w:tc>
        <w:tc>
          <w:tcPr>
            <w:tcW w:w="2410" w:type="dxa"/>
          </w:tcPr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Графика. 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«Путешествие в страну изобразительного искусства» -  композиция на тему по воображению</w:t>
            </w:r>
            <w:r w:rsidR="00705711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4870" w:type="dxa"/>
          </w:tcPr>
          <w:p w:rsidR="001F7F2E" w:rsidRPr="00705711" w:rsidRDefault="00C27862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Сказка о королеве Кисти</w:t>
            </w:r>
            <w:r w:rsidR="001F7F2E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, предваряет рисование</w:t>
            </w:r>
            <w:r w:rsidR="00705711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1. Дети рисуют все краски радуги акварелью, повторяя действия педагога.</w:t>
            </w:r>
          </w:p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Рисунок </w:t>
            </w:r>
            <w:r w:rsidR="003630CD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страны изобразительного искусства 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маркером,</w:t>
            </w:r>
            <w:r w:rsidR="003630C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по воображению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1225" w:type="dxa"/>
          </w:tcPr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F7F2E" w:rsidRPr="009829F6" w:rsidRDefault="001F7F2E" w:rsidP="00326784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 час</w:t>
            </w:r>
          </w:p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 час</w:t>
            </w:r>
          </w:p>
        </w:tc>
      </w:tr>
      <w:tr w:rsidR="00C7086B" w:rsidRPr="009829F6" w:rsidTr="00FA2D2C">
        <w:tc>
          <w:tcPr>
            <w:tcW w:w="709" w:type="dxa"/>
          </w:tcPr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4.</w:t>
            </w:r>
          </w:p>
        </w:tc>
        <w:tc>
          <w:tcPr>
            <w:tcW w:w="2410" w:type="dxa"/>
          </w:tcPr>
          <w:p w:rsidR="003630CD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Графика. </w:t>
            </w:r>
          </w:p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«Коврик – огород» - композиция на тему по воображению</w:t>
            </w:r>
            <w:r w:rsidR="003630CD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4870" w:type="dxa"/>
          </w:tcPr>
          <w:p w:rsidR="001F7F2E" w:rsidRPr="009829F6" w:rsidRDefault="001447CC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1.По выбору, из трё</w:t>
            </w:r>
            <w:r w:rsidR="001F7F2E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х главных цветов выполняется основной фон для коврика.</w:t>
            </w:r>
          </w:p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2.Кистью, имитируя следы животных, семена растений и цветы выполняется орнамент коврика. </w:t>
            </w:r>
          </w:p>
        </w:tc>
        <w:tc>
          <w:tcPr>
            <w:tcW w:w="1225" w:type="dxa"/>
          </w:tcPr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 час</w:t>
            </w:r>
          </w:p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 час</w:t>
            </w:r>
          </w:p>
        </w:tc>
      </w:tr>
      <w:tr w:rsidR="00C7086B" w:rsidRPr="009829F6" w:rsidTr="00FA2D2C">
        <w:tc>
          <w:tcPr>
            <w:tcW w:w="709" w:type="dxa"/>
          </w:tcPr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5.</w:t>
            </w:r>
          </w:p>
        </w:tc>
        <w:tc>
          <w:tcPr>
            <w:tcW w:w="2410" w:type="dxa"/>
          </w:tcPr>
          <w:p w:rsidR="003630CD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Аппликация.</w:t>
            </w:r>
          </w:p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«Дом для гнома» - декоративная композиция по воображению</w:t>
            </w:r>
            <w:r w:rsidR="003630CD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4870" w:type="dxa"/>
          </w:tcPr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стихотворения Юнны </w:t>
            </w:r>
            <w:proofErr w:type="spellStart"/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Мориц</w:t>
            </w:r>
            <w:proofErr w:type="spellEnd"/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«Дом гнома»  предваряет работу над композицией.</w:t>
            </w:r>
          </w:p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1. Выполнение аппликации дома гнома из заготовленных кусочков цветной бумаги.</w:t>
            </w:r>
          </w:p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2.Маркером выполнить рисунок пейзажа вокруг дома гнома.</w:t>
            </w:r>
          </w:p>
        </w:tc>
        <w:tc>
          <w:tcPr>
            <w:tcW w:w="1225" w:type="dxa"/>
          </w:tcPr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F7F2E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 час</w:t>
            </w:r>
          </w:p>
          <w:p w:rsidR="00941AA8" w:rsidRDefault="00941AA8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41AA8" w:rsidRPr="009829F6" w:rsidRDefault="00941AA8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 час</w:t>
            </w:r>
          </w:p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4B5631" w:rsidRPr="009829F6" w:rsidTr="001447CC">
        <w:tc>
          <w:tcPr>
            <w:tcW w:w="9214" w:type="dxa"/>
            <w:gridSpan w:val="4"/>
          </w:tcPr>
          <w:p w:rsidR="004B5631" w:rsidRPr="009829F6" w:rsidRDefault="004B5631" w:rsidP="004B5631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:8 часов</w:t>
            </w:r>
          </w:p>
        </w:tc>
      </w:tr>
      <w:tr w:rsidR="001F7F2E" w:rsidRPr="009829F6" w:rsidTr="00326784">
        <w:tc>
          <w:tcPr>
            <w:tcW w:w="9214" w:type="dxa"/>
            <w:gridSpan w:val="4"/>
          </w:tcPr>
          <w:p w:rsidR="001F7F2E" w:rsidRPr="009829F6" w:rsidRDefault="001F7F2E" w:rsidP="0032678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829F6">
              <w:rPr>
                <w:rStyle w:val="FontStyle34"/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9829F6">
              <w:rPr>
                <w:rStyle w:val="FontStyle34"/>
                <w:b/>
                <w:i/>
                <w:sz w:val="28"/>
                <w:szCs w:val="28"/>
              </w:rPr>
              <w:t>четверть</w:t>
            </w:r>
          </w:p>
        </w:tc>
      </w:tr>
      <w:tr w:rsidR="00C7086B" w:rsidRPr="009829F6" w:rsidTr="00326784">
        <w:tc>
          <w:tcPr>
            <w:tcW w:w="709" w:type="dxa"/>
          </w:tcPr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6.</w:t>
            </w:r>
          </w:p>
        </w:tc>
        <w:tc>
          <w:tcPr>
            <w:tcW w:w="2410" w:type="dxa"/>
          </w:tcPr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Лепка.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«Черепашка» - скульптурное изображение по памяти и воображению</w:t>
            </w:r>
            <w:r w:rsidR="003630CD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4870" w:type="dxa"/>
          </w:tcPr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Составление детьми круглой скульптуры из  отдельных частей, соединяя их в определенной последовательности вместе с педагогом.</w:t>
            </w:r>
          </w:p>
        </w:tc>
        <w:tc>
          <w:tcPr>
            <w:tcW w:w="1225" w:type="dxa"/>
          </w:tcPr>
          <w:p w:rsidR="001F7F2E" w:rsidRPr="009829F6" w:rsidRDefault="001F7F2E" w:rsidP="00326784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 час</w:t>
            </w:r>
          </w:p>
        </w:tc>
      </w:tr>
      <w:tr w:rsidR="00C7086B" w:rsidRPr="009829F6" w:rsidTr="00326784">
        <w:tc>
          <w:tcPr>
            <w:tcW w:w="709" w:type="dxa"/>
          </w:tcPr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7.</w:t>
            </w:r>
          </w:p>
        </w:tc>
        <w:tc>
          <w:tcPr>
            <w:tcW w:w="2410" w:type="dxa"/>
          </w:tcPr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Графика.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«Подводный мир» - композиция на тему</w:t>
            </w:r>
            <w:r w:rsidR="003630CD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4870" w:type="dxa"/>
          </w:tcPr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1.Графическое изображение обитателей морских глубин.</w:t>
            </w:r>
          </w:p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2.Изображение акварельными красками водной стихии.</w:t>
            </w:r>
          </w:p>
        </w:tc>
        <w:tc>
          <w:tcPr>
            <w:tcW w:w="1225" w:type="dxa"/>
          </w:tcPr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3 часа</w:t>
            </w:r>
          </w:p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2 час</w:t>
            </w:r>
            <w:r w:rsidR="00753E67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</w:p>
        </w:tc>
      </w:tr>
      <w:tr w:rsidR="00C7086B" w:rsidRPr="009829F6" w:rsidTr="00326784">
        <w:tc>
          <w:tcPr>
            <w:tcW w:w="709" w:type="dxa"/>
          </w:tcPr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8.</w:t>
            </w:r>
          </w:p>
        </w:tc>
        <w:tc>
          <w:tcPr>
            <w:tcW w:w="2410" w:type="dxa"/>
          </w:tcPr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Аппликация.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«Новогоднее украшение» - декоративная  композиция по 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воображению</w:t>
            </w:r>
            <w:r w:rsidR="003630CD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4870" w:type="dxa"/>
          </w:tcPr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Последовательное составление из отдельн</w:t>
            </w:r>
            <w:r w:rsidR="001447CC">
              <w:rPr>
                <w:rFonts w:ascii="Times New Roman" w:hAnsi="Times New Roman" w:cs="Times New Roman"/>
                <w:i/>
                <w:sz w:val="28"/>
                <w:szCs w:val="28"/>
              </w:rPr>
              <w:t>ых частей новогоднего украшения  в опреде</w:t>
            </w:r>
            <w:r w:rsidR="00753E67">
              <w:rPr>
                <w:rFonts w:ascii="Times New Roman" w:hAnsi="Times New Roman" w:cs="Times New Roman"/>
                <w:i/>
                <w:sz w:val="28"/>
                <w:szCs w:val="28"/>
              </w:rPr>
              <w:t>л</w:t>
            </w:r>
            <w:r w:rsidR="001447CC">
              <w:rPr>
                <w:rFonts w:ascii="Times New Roman" w:hAnsi="Times New Roman" w:cs="Times New Roman"/>
                <w:i/>
                <w:sz w:val="28"/>
                <w:szCs w:val="28"/>
              </w:rPr>
              <w:t>ё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нной последовательности.</w:t>
            </w:r>
          </w:p>
        </w:tc>
        <w:tc>
          <w:tcPr>
            <w:tcW w:w="1225" w:type="dxa"/>
          </w:tcPr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2 часа</w:t>
            </w:r>
          </w:p>
        </w:tc>
      </w:tr>
      <w:tr w:rsidR="004B5631" w:rsidRPr="009829F6" w:rsidTr="001447CC">
        <w:tc>
          <w:tcPr>
            <w:tcW w:w="9214" w:type="dxa"/>
            <w:gridSpan w:val="4"/>
          </w:tcPr>
          <w:p w:rsidR="004B5631" w:rsidRPr="009829F6" w:rsidRDefault="004B5631" w:rsidP="004B5631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Всего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:8 часов</w:t>
            </w:r>
          </w:p>
        </w:tc>
      </w:tr>
      <w:tr w:rsidR="001F7F2E" w:rsidRPr="009829F6" w:rsidTr="00326784">
        <w:tc>
          <w:tcPr>
            <w:tcW w:w="9214" w:type="dxa"/>
            <w:gridSpan w:val="4"/>
          </w:tcPr>
          <w:p w:rsidR="001F7F2E" w:rsidRPr="009829F6" w:rsidRDefault="003630CD" w:rsidP="00941AA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Style w:val="FontStyle34"/>
                <w:b/>
                <w:i/>
                <w:sz w:val="28"/>
                <w:szCs w:val="28"/>
                <w:lang w:val="en-US"/>
              </w:rPr>
              <w:t>III</w:t>
            </w:r>
            <w:r w:rsidR="001F7F2E" w:rsidRPr="009829F6">
              <w:rPr>
                <w:rStyle w:val="FontStyle34"/>
                <w:b/>
                <w:i/>
                <w:sz w:val="28"/>
                <w:szCs w:val="28"/>
              </w:rPr>
              <w:t xml:space="preserve"> четверть</w:t>
            </w:r>
          </w:p>
        </w:tc>
      </w:tr>
      <w:tr w:rsidR="00C7086B" w:rsidRPr="009829F6" w:rsidTr="00326784">
        <w:tc>
          <w:tcPr>
            <w:tcW w:w="709" w:type="dxa"/>
          </w:tcPr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9.</w:t>
            </w:r>
          </w:p>
        </w:tc>
        <w:tc>
          <w:tcPr>
            <w:tcW w:w="2410" w:type="dxa"/>
          </w:tcPr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Аппликация.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«Путешествие на север» - </w:t>
            </w:r>
            <w:r w:rsidR="0070571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тематическая 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композиция</w:t>
            </w:r>
            <w:r w:rsidR="00705711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4870" w:type="dxa"/>
          </w:tcPr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Беседа о холодных красках</w:t>
            </w:r>
          </w:p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1.Выполнение детьми северного сияния акварельными красками.</w:t>
            </w:r>
          </w:p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2.Аппликация из цветной бумаги пингвина и ледяных глыб.</w:t>
            </w:r>
          </w:p>
        </w:tc>
        <w:tc>
          <w:tcPr>
            <w:tcW w:w="1225" w:type="dxa"/>
          </w:tcPr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 час</w:t>
            </w:r>
          </w:p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 час</w:t>
            </w:r>
          </w:p>
        </w:tc>
      </w:tr>
      <w:tr w:rsidR="00C7086B" w:rsidRPr="009829F6" w:rsidTr="004B5631">
        <w:trPr>
          <w:trHeight w:val="2246"/>
        </w:trPr>
        <w:tc>
          <w:tcPr>
            <w:tcW w:w="709" w:type="dxa"/>
            <w:tcBorders>
              <w:bottom w:val="single" w:sz="4" w:space="0" w:color="auto"/>
            </w:tcBorders>
          </w:tcPr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10.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Графика.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«Путешествие на юг» - </w:t>
            </w:r>
            <w:r w:rsidR="0070571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тематическая </w:t>
            </w:r>
            <w:r w:rsidR="00705711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композиция</w:t>
            </w:r>
            <w:r w:rsidR="00705711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4870" w:type="dxa"/>
            <w:tcBorders>
              <w:bottom w:val="single" w:sz="4" w:space="0" w:color="auto"/>
            </w:tcBorders>
          </w:tcPr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Беседа о теплых красках</w:t>
            </w:r>
          </w:p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1.Выполнение карандашом подготовительного рисунка.</w:t>
            </w:r>
          </w:p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2.Акварел</w:t>
            </w:r>
            <w:r w:rsidR="00705711">
              <w:rPr>
                <w:rFonts w:ascii="Times New Roman" w:hAnsi="Times New Roman" w:cs="Times New Roman"/>
                <w:i/>
                <w:sz w:val="28"/>
                <w:szCs w:val="28"/>
              </w:rPr>
              <w:t>ь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ный фон.</w:t>
            </w:r>
          </w:p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3. Изображение обитателей жарких стран гуашевыми красками.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 час</w:t>
            </w:r>
          </w:p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 час</w:t>
            </w:r>
          </w:p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2 часа</w:t>
            </w:r>
          </w:p>
        </w:tc>
      </w:tr>
      <w:tr w:rsidR="00C7086B" w:rsidRPr="009829F6" w:rsidTr="00326784">
        <w:trPr>
          <w:trHeight w:val="300"/>
        </w:trPr>
        <w:tc>
          <w:tcPr>
            <w:tcW w:w="709" w:type="dxa"/>
            <w:tcBorders>
              <w:bottom w:val="single" w:sz="4" w:space="0" w:color="auto"/>
            </w:tcBorders>
          </w:tcPr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11.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143288" w:rsidRPr="00963A53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Графика.</w:t>
            </w:r>
          </w:p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«Чучело животного» - рисование с натуры</w:t>
            </w:r>
            <w:r w:rsidR="00705711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4870" w:type="dxa"/>
            <w:tcBorders>
              <w:bottom w:val="single" w:sz="4" w:space="0" w:color="auto"/>
            </w:tcBorders>
          </w:tcPr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Беседа о тоне</w:t>
            </w:r>
          </w:p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1. Выполнение подготовительного рисунка.</w:t>
            </w:r>
          </w:p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2.Работа тоном.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 час</w:t>
            </w:r>
          </w:p>
          <w:p w:rsidR="00C75687" w:rsidRPr="009829F6" w:rsidRDefault="00C75687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 час</w:t>
            </w:r>
          </w:p>
        </w:tc>
      </w:tr>
      <w:tr w:rsidR="00941AA8" w:rsidRPr="009829F6" w:rsidTr="001447CC">
        <w:trPr>
          <w:trHeight w:val="300"/>
        </w:trPr>
        <w:tc>
          <w:tcPr>
            <w:tcW w:w="7989" w:type="dxa"/>
            <w:gridSpan w:val="3"/>
            <w:tcBorders>
              <w:bottom w:val="single" w:sz="4" w:space="0" w:color="auto"/>
            </w:tcBorders>
          </w:tcPr>
          <w:p w:rsidR="00941AA8" w:rsidRPr="009829F6" w:rsidRDefault="00941AA8" w:rsidP="00941AA8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941AA8" w:rsidRPr="009829F6" w:rsidRDefault="00941A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8 часов</w:t>
            </w:r>
          </w:p>
        </w:tc>
      </w:tr>
      <w:tr w:rsidR="001F7F2E" w:rsidRPr="009829F6" w:rsidTr="00326784">
        <w:trPr>
          <w:trHeight w:val="360"/>
        </w:trPr>
        <w:tc>
          <w:tcPr>
            <w:tcW w:w="92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F7F2E" w:rsidRPr="009829F6" w:rsidRDefault="001F7F2E" w:rsidP="00941AA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IV</w:t>
            </w: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четверть</w:t>
            </w:r>
          </w:p>
        </w:tc>
      </w:tr>
      <w:tr w:rsidR="00C7086B" w:rsidRPr="009829F6" w:rsidTr="00326784">
        <w:trPr>
          <w:trHeight w:val="39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12.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43288" w:rsidRPr="00963A53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Графика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«Весна» - композиция на тему по воображению</w:t>
            </w:r>
            <w:r w:rsidR="00705711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4870" w:type="dxa"/>
            <w:tcBorders>
              <w:top w:val="single" w:sz="4" w:space="0" w:color="auto"/>
              <w:bottom w:val="single" w:sz="4" w:space="0" w:color="auto"/>
            </w:tcBorders>
          </w:tcPr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1. Выполнение цветного фона</w:t>
            </w:r>
            <w:r w:rsidR="00753E67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2.Выполнение изображения.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 час</w:t>
            </w:r>
          </w:p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3 часа</w:t>
            </w:r>
          </w:p>
        </w:tc>
      </w:tr>
      <w:tr w:rsidR="00C7086B" w:rsidRPr="009829F6" w:rsidTr="00326784">
        <w:trPr>
          <w:trHeight w:val="34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13.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43288" w:rsidRPr="00143288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Аппликация</w:t>
            </w:r>
            <w:r w:rsidR="001432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«Слон» - декоративная композиция</w:t>
            </w:r>
            <w:r w:rsidR="00705711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4870" w:type="dxa"/>
            <w:tcBorders>
              <w:top w:val="single" w:sz="4" w:space="0" w:color="auto"/>
              <w:bottom w:val="single" w:sz="4" w:space="0" w:color="auto"/>
            </w:tcBorders>
          </w:tcPr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1. Выполнение подготовительного рисунка.</w:t>
            </w:r>
          </w:p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2.Выполнение изображения слона.</w:t>
            </w:r>
          </w:p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3. Выполнение маркером деталей изображения.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 час</w:t>
            </w:r>
          </w:p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 час</w:t>
            </w:r>
          </w:p>
          <w:p w:rsidR="001F7F2E" w:rsidRPr="009829F6" w:rsidRDefault="001F7F2E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2 часа</w:t>
            </w:r>
          </w:p>
        </w:tc>
      </w:tr>
      <w:tr w:rsidR="00941AA8" w:rsidRPr="009829F6" w:rsidTr="001447CC">
        <w:trPr>
          <w:trHeight w:val="345"/>
        </w:trPr>
        <w:tc>
          <w:tcPr>
            <w:tcW w:w="7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1AA8" w:rsidRPr="009829F6" w:rsidRDefault="00941AA8" w:rsidP="00941AA8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:rsidR="00941AA8" w:rsidRPr="009829F6" w:rsidRDefault="00941A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8 часов</w:t>
            </w:r>
          </w:p>
        </w:tc>
      </w:tr>
      <w:tr w:rsidR="00941AA8" w:rsidRPr="009829F6" w:rsidTr="001447CC">
        <w:trPr>
          <w:trHeight w:val="345"/>
        </w:trPr>
        <w:tc>
          <w:tcPr>
            <w:tcW w:w="7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1AA8" w:rsidRPr="009829F6" w:rsidRDefault="00941AA8" w:rsidP="00941AA8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Итого за год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:rsidR="00941AA8" w:rsidRPr="009829F6" w:rsidRDefault="00941A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32 часа</w:t>
            </w:r>
          </w:p>
        </w:tc>
      </w:tr>
    </w:tbl>
    <w:p w:rsidR="001F7F2E" w:rsidRPr="009829F6" w:rsidRDefault="001F7F2E" w:rsidP="00941AA8">
      <w:pPr>
        <w:spacing w:line="276" w:lineRule="auto"/>
        <w:jc w:val="center"/>
        <w:rPr>
          <w:b/>
          <w:sz w:val="28"/>
          <w:szCs w:val="28"/>
          <w:u w:val="single"/>
          <w:lang w:val="en-US"/>
        </w:rPr>
      </w:pPr>
    </w:p>
    <w:p w:rsidR="00F25ACB" w:rsidRPr="00326784" w:rsidRDefault="00326784" w:rsidP="00941AA8">
      <w:pPr>
        <w:suppressAutoHyphens/>
        <w:overflowPunct w:val="0"/>
        <w:autoSpaceDE w:val="0"/>
        <w:spacing w:after="200" w:line="276" w:lineRule="auto"/>
        <w:jc w:val="center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>2 класс</w:t>
      </w:r>
    </w:p>
    <w:tbl>
      <w:tblPr>
        <w:tblStyle w:val="a6"/>
        <w:tblW w:w="9214" w:type="dxa"/>
        <w:tblInd w:w="675" w:type="dxa"/>
        <w:tblLook w:val="04A0" w:firstRow="1" w:lastRow="0" w:firstColumn="1" w:lastColumn="0" w:noHBand="0" w:noVBand="1"/>
      </w:tblPr>
      <w:tblGrid>
        <w:gridCol w:w="706"/>
        <w:gridCol w:w="2413"/>
        <w:gridCol w:w="4819"/>
        <w:gridCol w:w="1276"/>
      </w:tblGrid>
      <w:tr w:rsidR="00CF408D" w:rsidRPr="009829F6" w:rsidTr="00326784">
        <w:tc>
          <w:tcPr>
            <w:tcW w:w="706" w:type="dxa"/>
          </w:tcPr>
          <w:p w:rsidR="00C379A8" w:rsidRPr="009829F6" w:rsidRDefault="00C379A8" w:rsidP="00941AA8">
            <w:pPr>
              <w:spacing w:line="276" w:lineRule="auto"/>
              <w:ind w:right="-39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413" w:type="dxa"/>
          </w:tcPr>
          <w:p w:rsidR="00C379A8" w:rsidRPr="009829F6" w:rsidRDefault="00C379A8" w:rsidP="00941AA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Наименование</w:t>
            </w:r>
          </w:p>
          <w:p w:rsidR="00C7086B" w:rsidRPr="009829F6" w:rsidRDefault="00C379A8" w:rsidP="00941AA8">
            <w:pPr>
              <w:spacing w:line="276" w:lineRule="auto"/>
              <w:ind w:firstLine="179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раздела и тем</w:t>
            </w:r>
          </w:p>
        </w:tc>
        <w:tc>
          <w:tcPr>
            <w:tcW w:w="4819" w:type="dxa"/>
          </w:tcPr>
          <w:p w:rsidR="00C379A8" w:rsidRPr="009829F6" w:rsidRDefault="00C7086B" w:rsidP="00941AA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Примечания.</w:t>
            </w:r>
          </w:p>
        </w:tc>
        <w:tc>
          <w:tcPr>
            <w:tcW w:w="1276" w:type="dxa"/>
          </w:tcPr>
          <w:p w:rsidR="00C379A8" w:rsidRPr="00326784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326784">
              <w:rPr>
                <w:rFonts w:ascii="Times New Roman" w:hAnsi="Times New Roman" w:cs="Times New Roman"/>
                <w:b/>
                <w:i/>
              </w:rPr>
              <w:t>Часы уч</w:t>
            </w:r>
            <w:r w:rsidR="00C7086B" w:rsidRPr="00326784">
              <w:rPr>
                <w:rFonts w:ascii="Times New Roman" w:hAnsi="Times New Roman" w:cs="Times New Roman"/>
                <w:b/>
                <w:i/>
              </w:rPr>
              <w:t>.</w:t>
            </w:r>
            <w:r w:rsidRPr="00326784">
              <w:rPr>
                <w:rFonts w:ascii="Times New Roman" w:hAnsi="Times New Roman" w:cs="Times New Roman"/>
                <w:b/>
                <w:i/>
              </w:rPr>
              <w:t xml:space="preserve"> времени</w:t>
            </w:r>
          </w:p>
        </w:tc>
      </w:tr>
      <w:tr w:rsidR="00C379A8" w:rsidRPr="009829F6" w:rsidTr="00326784">
        <w:tc>
          <w:tcPr>
            <w:tcW w:w="9214" w:type="dxa"/>
            <w:gridSpan w:val="4"/>
          </w:tcPr>
          <w:p w:rsidR="00C379A8" w:rsidRPr="009829F6" w:rsidRDefault="00C379A8" w:rsidP="00941AA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829F6">
              <w:rPr>
                <w:rStyle w:val="FontStyle34"/>
                <w:b/>
                <w:i/>
                <w:sz w:val="28"/>
                <w:szCs w:val="28"/>
                <w:lang w:val="en-US"/>
              </w:rPr>
              <w:t>I</w:t>
            </w:r>
            <w:r w:rsidRPr="009829F6">
              <w:rPr>
                <w:rStyle w:val="FontStyle34"/>
                <w:b/>
                <w:i/>
                <w:sz w:val="28"/>
                <w:szCs w:val="28"/>
              </w:rPr>
              <w:t xml:space="preserve"> четверть</w:t>
            </w:r>
          </w:p>
        </w:tc>
      </w:tr>
      <w:tr w:rsidR="00CF408D" w:rsidRPr="009829F6" w:rsidTr="00326784">
        <w:tc>
          <w:tcPr>
            <w:tcW w:w="706" w:type="dxa"/>
          </w:tcPr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1.</w:t>
            </w:r>
          </w:p>
        </w:tc>
        <w:tc>
          <w:tcPr>
            <w:tcW w:w="2413" w:type="dxa"/>
          </w:tcPr>
          <w:p w:rsidR="00143288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Лепка.</w:t>
            </w:r>
          </w:p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«Осенний дуб» - композиция на тем</w:t>
            </w:r>
            <w:r w:rsidR="00E252D8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у</w:t>
            </w:r>
            <w:r w:rsidR="00143288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4819" w:type="dxa"/>
          </w:tcPr>
          <w:p w:rsidR="00143288" w:rsidRDefault="0014328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Пластилиновая живопись.</w:t>
            </w:r>
          </w:p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1.Ж</w:t>
            </w:r>
            <w:r w:rsidR="004B5631">
              <w:rPr>
                <w:rFonts w:ascii="Times New Roman" w:hAnsi="Times New Roman" w:cs="Times New Roman"/>
                <w:i/>
                <w:sz w:val="28"/>
                <w:szCs w:val="28"/>
              </w:rPr>
              <w:t>ивописное решение осеннего неба</w:t>
            </w:r>
          </w:p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2.Рисунок ствола и веток</w:t>
            </w:r>
          </w:p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3.Живописное решение листвы.</w:t>
            </w:r>
          </w:p>
          <w:p w:rsidR="002512C3" w:rsidRPr="009829F6" w:rsidRDefault="002512C3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4. Самостоятельное творчество.</w:t>
            </w:r>
          </w:p>
        </w:tc>
        <w:tc>
          <w:tcPr>
            <w:tcW w:w="1276" w:type="dxa"/>
          </w:tcPr>
          <w:p w:rsidR="00941AA8" w:rsidRDefault="00941A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3 часа    </w:t>
            </w:r>
          </w:p>
          <w:p w:rsidR="00C379A8" w:rsidRPr="009829F6" w:rsidRDefault="00753E67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 час</w:t>
            </w:r>
          </w:p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 час</w:t>
            </w:r>
          </w:p>
          <w:p w:rsidR="00C379A8" w:rsidRPr="009829F6" w:rsidRDefault="002512C3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3часа</w:t>
            </w:r>
          </w:p>
        </w:tc>
      </w:tr>
      <w:tr w:rsidR="00941AA8" w:rsidRPr="009829F6" w:rsidTr="001447CC">
        <w:tc>
          <w:tcPr>
            <w:tcW w:w="7938" w:type="dxa"/>
            <w:gridSpan w:val="3"/>
          </w:tcPr>
          <w:p w:rsidR="00941AA8" w:rsidRPr="009829F6" w:rsidRDefault="00941A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Всего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</w:tc>
        <w:tc>
          <w:tcPr>
            <w:tcW w:w="1276" w:type="dxa"/>
          </w:tcPr>
          <w:p w:rsidR="00941AA8" w:rsidRPr="009829F6" w:rsidRDefault="00941A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8 часов</w:t>
            </w:r>
          </w:p>
        </w:tc>
      </w:tr>
      <w:tr w:rsidR="00C379A8" w:rsidRPr="009829F6" w:rsidTr="00326784">
        <w:tc>
          <w:tcPr>
            <w:tcW w:w="9214" w:type="dxa"/>
            <w:gridSpan w:val="4"/>
          </w:tcPr>
          <w:p w:rsidR="00C379A8" w:rsidRPr="009829F6" w:rsidRDefault="00C379A8" w:rsidP="00941AA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829F6">
              <w:rPr>
                <w:rStyle w:val="FontStyle34"/>
                <w:b/>
                <w:i/>
                <w:sz w:val="28"/>
                <w:szCs w:val="28"/>
                <w:lang w:val="en-US"/>
              </w:rPr>
              <w:t>II</w:t>
            </w:r>
            <w:r w:rsidRPr="009829F6">
              <w:rPr>
                <w:rStyle w:val="FontStyle34"/>
                <w:b/>
                <w:i/>
                <w:sz w:val="28"/>
                <w:szCs w:val="28"/>
              </w:rPr>
              <w:t>четверть</w:t>
            </w:r>
          </w:p>
        </w:tc>
      </w:tr>
      <w:tr w:rsidR="00CF408D" w:rsidRPr="009829F6" w:rsidTr="00326784">
        <w:tc>
          <w:tcPr>
            <w:tcW w:w="706" w:type="dxa"/>
          </w:tcPr>
          <w:p w:rsidR="00C379A8" w:rsidRPr="009829F6" w:rsidRDefault="002512C3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="00C379A8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2413" w:type="dxa"/>
          </w:tcPr>
          <w:p w:rsidR="00143288" w:rsidRDefault="002512C3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Живопись</w:t>
            </w:r>
            <w:r w:rsidR="00C379A8"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 w:rsidR="002512C3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Зимний пейзаж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» по памяти и воображению</w:t>
            </w:r>
            <w:r w:rsidR="00143288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4819" w:type="dxa"/>
          </w:tcPr>
          <w:p w:rsidR="00C379A8" w:rsidRPr="009829F6" w:rsidRDefault="002512C3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1.Закр</w:t>
            </w:r>
            <w:r w:rsidR="00143288">
              <w:rPr>
                <w:rFonts w:ascii="Times New Roman" w:hAnsi="Times New Roman" w:cs="Times New Roman"/>
                <w:i/>
                <w:sz w:val="28"/>
                <w:szCs w:val="28"/>
              </w:rPr>
              <w:t>ашиваем фон, ночное небо и землю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2512C3" w:rsidRPr="009829F6" w:rsidRDefault="002512C3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2.Рисуем ледяную избушку или лубяную</w:t>
            </w:r>
            <w:proofErr w:type="gramStart"/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.(</w:t>
            </w:r>
            <w:proofErr w:type="gramEnd"/>
            <w:r w:rsidR="00400280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С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казка про Лису и Зайца)</w:t>
            </w:r>
          </w:p>
          <w:p w:rsidR="002512C3" w:rsidRPr="009829F6" w:rsidRDefault="002512C3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3.Украшаем избушк</w:t>
            </w:r>
            <w:r w:rsidR="00400280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и (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особенности славянского </w:t>
            </w:r>
            <w:r w:rsidR="00143288">
              <w:rPr>
                <w:rFonts w:ascii="Times New Roman" w:hAnsi="Times New Roman" w:cs="Times New Roman"/>
                <w:i/>
                <w:sz w:val="28"/>
                <w:szCs w:val="28"/>
              </w:rPr>
              <w:t>орнамента).</w:t>
            </w:r>
          </w:p>
          <w:p w:rsidR="002512C3" w:rsidRPr="009829F6" w:rsidRDefault="0014328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4. Т</w:t>
            </w:r>
            <w:r w:rsidR="002512C3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ворче</w:t>
            </w:r>
            <w:r w:rsidR="00400280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ское решение  (или герои сказки</w:t>
            </w:r>
            <w:r w:rsidR="002512C3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, или ветер).</w:t>
            </w:r>
          </w:p>
        </w:tc>
        <w:tc>
          <w:tcPr>
            <w:tcW w:w="1276" w:type="dxa"/>
          </w:tcPr>
          <w:p w:rsidR="00C379A8" w:rsidRPr="009829F6" w:rsidRDefault="002512C3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="00C379A8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час</w:t>
            </w:r>
          </w:p>
          <w:p w:rsidR="002512C3" w:rsidRPr="009829F6" w:rsidRDefault="002512C3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512C3" w:rsidRPr="009829F6" w:rsidRDefault="002512C3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 час</w:t>
            </w:r>
          </w:p>
          <w:p w:rsidR="002512C3" w:rsidRPr="009829F6" w:rsidRDefault="002512C3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512C3" w:rsidRPr="009829F6" w:rsidRDefault="00753E67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2часа</w:t>
            </w:r>
          </w:p>
          <w:p w:rsidR="00C75687" w:rsidRPr="009829F6" w:rsidRDefault="00C75687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2512C3" w:rsidRPr="009829F6" w:rsidRDefault="00753E67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1час</w:t>
            </w:r>
          </w:p>
        </w:tc>
      </w:tr>
      <w:tr w:rsidR="00CF408D" w:rsidRPr="009829F6" w:rsidTr="00326784">
        <w:tc>
          <w:tcPr>
            <w:tcW w:w="706" w:type="dxa"/>
          </w:tcPr>
          <w:p w:rsidR="00C379A8" w:rsidRPr="009829F6" w:rsidRDefault="002512C3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3.</w:t>
            </w:r>
          </w:p>
        </w:tc>
        <w:tc>
          <w:tcPr>
            <w:tcW w:w="2413" w:type="dxa"/>
          </w:tcPr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Аппликация.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«Новогодняя открытка» - декоративная  композиция по воображению</w:t>
            </w:r>
            <w:r w:rsidR="00705711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4819" w:type="dxa"/>
          </w:tcPr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Последовательное составление из отдельных частей н</w:t>
            </w:r>
            <w:r w:rsidR="00753E67">
              <w:rPr>
                <w:rFonts w:ascii="Times New Roman" w:hAnsi="Times New Roman" w:cs="Times New Roman"/>
                <w:i/>
                <w:sz w:val="28"/>
                <w:szCs w:val="28"/>
              </w:rPr>
              <w:t>овогоднего украшения, в определё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нной</w:t>
            </w:r>
            <w:r w:rsidR="0014328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композиции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C7086B" w:rsidRPr="009829F6" w:rsidRDefault="00C7086B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276" w:type="dxa"/>
          </w:tcPr>
          <w:p w:rsidR="00C379A8" w:rsidRPr="009829F6" w:rsidRDefault="002512C3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="00C379A8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часа</w:t>
            </w:r>
          </w:p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41AA8" w:rsidRPr="009829F6" w:rsidTr="001447CC">
        <w:tc>
          <w:tcPr>
            <w:tcW w:w="7938" w:type="dxa"/>
            <w:gridSpan w:val="3"/>
          </w:tcPr>
          <w:p w:rsidR="00941AA8" w:rsidRPr="009829F6" w:rsidRDefault="00941AA8" w:rsidP="00941AA8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</w:tc>
        <w:tc>
          <w:tcPr>
            <w:tcW w:w="1276" w:type="dxa"/>
          </w:tcPr>
          <w:p w:rsidR="00941AA8" w:rsidRPr="009829F6" w:rsidRDefault="00941A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8 часов</w:t>
            </w:r>
          </w:p>
        </w:tc>
      </w:tr>
      <w:tr w:rsidR="00C379A8" w:rsidRPr="009829F6" w:rsidTr="00326784">
        <w:tc>
          <w:tcPr>
            <w:tcW w:w="9214" w:type="dxa"/>
            <w:gridSpan w:val="4"/>
          </w:tcPr>
          <w:p w:rsidR="00C379A8" w:rsidRPr="009829F6" w:rsidRDefault="00143288" w:rsidP="00941AA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Style w:val="FontStyle34"/>
                <w:b/>
                <w:i/>
                <w:sz w:val="28"/>
                <w:szCs w:val="28"/>
                <w:lang w:val="en-US"/>
              </w:rPr>
              <w:t>III</w:t>
            </w:r>
            <w:r w:rsidR="00C379A8" w:rsidRPr="009829F6">
              <w:rPr>
                <w:rStyle w:val="FontStyle34"/>
                <w:b/>
                <w:i/>
                <w:sz w:val="28"/>
                <w:szCs w:val="28"/>
              </w:rPr>
              <w:t xml:space="preserve"> четверть</w:t>
            </w:r>
          </w:p>
        </w:tc>
      </w:tr>
      <w:tr w:rsidR="00CF408D" w:rsidRPr="009829F6" w:rsidTr="00326784">
        <w:tc>
          <w:tcPr>
            <w:tcW w:w="706" w:type="dxa"/>
          </w:tcPr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6.</w:t>
            </w:r>
          </w:p>
        </w:tc>
        <w:tc>
          <w:tcPr>
            <w:tcW w:w="2413" w:type="dxa"/>
          </w:tcPr>
          <w:p w:rsidR="00C379A8" w:rsidRPr="009829F6" w:rsidRDefault="002512C3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Графика</w:t>
            </w:r>
            <w:r w:rsidR="00C379A8"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="00C379A8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Городской пейзаж</w:t>
            </w:r>
            <w:r w:rsidR="00C379A8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» - </w:t>
            </w:r>
            <w:r w:rsidR="00705711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композиция на тему</w:t>
            </w:r>
            <w:r w:rsidR="00705711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4819" w:type="dxa"/>
          </w:tcPr>
          <w:p w:rsidR="00CF408D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Беседа о </w:t>
            </w:r>
            <w:r w:rsidR="00CF408D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графике</w:t>
            </w:r>
          </w:p>
          <w:p w:rsidR="00C379A8" w:rsidRPr="00143288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1.Выполнение детьми </w:t>
            </w:r>
            <w:r w:rsidR="00CF408D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рисунка многоэтажных домов</w:t>
            </w:r>
            <w:r w:rsidR="00143288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CF408D" w:rsidRPr="009829F6" w:rsidRDefault="0014328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2. З</w:t>
            </w:r>
            <w:r w:rsidR="00CF408D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акрашиваем небо ровным серым тоном.</w:t>
            </w:r>
          </w:p>
          <w:p w:rsidR="00CF408D" w:rsidRPr="009829F6" w:rsidRDefault="0014328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3.Д</w:t>
            </w:r>
            <w:r w:rsidR="00CF408D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етали домов и улицы.</w:t>
            </w:r>
          </w:p>
        </w:tc>
        <w:tc>
          <w:tcPr>
            <w:tcW w:w="1276" w:type="dxa"/>
          </w:tcPr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2 часа</w:t>
            </w:r>
          </w:p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379A8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2 часа</w:t>
            </w:r>
          </w:p>
          <w:p w:rsidR="00753E67" w:rsidRPr="009829F6" w:rsidRDefault="00753E67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F408D" w:rsidRPr="009829F6" w:rsidRDefault="00CF408D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2 часа</w:t>
            </w:r>
          </w:p>
        </w:tc>
      </w:tr>
      <w:tr w:rsidR="00CF408D" w:rsidRPr="009829F6" w:rsidTr="00326784">
        <w:trPr>
          <w:trHeight w:val="2445"/>
        </w:trPr>
        <w:tc>
          <w:tcPr>
            <w:tcW w:w="706" w:type="dxa"/>
            <w:tcBorders>
              <w:bottom w:val="single" w:sz="4" w:space="0" w:color="auto"/>
            </w:tcBorders>
          </w:tcPr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7.</w:t>
            </w:r>
          </w:p>
        </w:tc>
        <w:tc>
          <w:tcPr>
            <w:tcW w:w="2413" w:type="dxa"/>
            <w:tcBorders>
              <w:bottom w:val="single" w:sz="4" w:space="0" w:color="auto"/>
            </w:tcBorders>
          </w:tcPr>
          <w:p w:rsidR="00143288" w:rsidRDefault="00CF408D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Живопись</w:t>
            </w:r>
            <w:r w:rsidR="001432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 w:rsidR="00CF408D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Портрет моей мамы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» - </w:t>
            </w:r>
            <w:r w:rsidR="0070571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тематическая </w:t>
            </w:r>
            <w:r w:rsidR="00705711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композиция</w:t>
            </w:r>
            <w:r w:rsidR="00705711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400280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Беседа о </w:t>
            </w:r>
            <w:r w:rsidR="00CF408D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портрете, особенности построения лица. </w:t>
            </w:r>
          </w:p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1.</w:t>
            </w:r>
            <w:r w:rsidR="00CF408D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Рисуем фон и овал лица гуашевыми красками.</w:t>
            </w:r>
          </w:p>
          <w:p w:rsidR="00CF408D" w:rsidRPr="009829F6" w:rsidRDefault="0014328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2. П</w:t>
            </w:r>
            <w:r w:rsidR="00CF408D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о высохшему слою прорисовываем лицо.</w:t>
            </w:r>
          </w:p>
          <w:p w:rsidR="00CF408D" w:rsidRPr="009829F6" w:rsidRDefault="0014328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3. Р</w:t>
            </w:r>
            <w:r w:rsidR="00CF408D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аскрашиваем красками</w:t>
            </w:r>
            <w:r w:rsidR="00E252D8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="00CF408D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добавляем детали.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5687" w:rsidRPr="009829F6" w:rsidRDefault="00C75687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 час</w:t>
            </w:r>
          </w:p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 час</w:t>
            </w:r>
          </w:p>
          <w:p w:rsidR="00C75687" w:rsidRPr="009829F6" w:rsidRDefault="00C75687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2 часа</w:t>
            </w:r>
          </w:p>
        </w:tc>
      </w:tr>
      <w:tr w:rsidR="00CF408D" w:rsidRPr="009829F6" w:rsidTr="00326784">
        <w:trPr>
          <w:trHeight w:val="300"/>
        </w:trPr>
        <w:tc>
          <w:tcPr>
            <w:tcW w:w="706" w:type="dxa"/>
            <w:tcBorders>
              <w:bottom w:val="single" w:sz="4" w:space="0" w:color="auto"/>
            </w:tcBorders>
          </w:tcPr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8.</w:t>
            </w:r>
          </w:p>
        </w:tc>
        <w:tc>
          <w:tcPr>
            <w:tcW w:w="2413" w:type="dxa"/>
            <w:tcBorders>
              <w:bottom w:val="single" w:sz="4" w:space="0" w:color="auto"/>
            </w:tcBorders>
          </w:tcPr>
          <w:p w:rsidR="00143288" w:rsidRDefault="00CF408D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Лепка</w:t>
            </w:r>
            <w:r w:rsidR="00C379A8"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 w:rsidR="00753E67">
              <w:rPr>
                <w:rFonts w:ascii="Times New Roman" w:hAnsi="Times New Roman" w:cs="Times New Roman"/>
                <w:i/>
                <w:sz w:val="28"/>
                <w:szCs w:val="28"/>
              </w:rPr>
              <w:t>Ё</w:t>
            </w:r>
            <w:r w:rsidR="00CF408D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жик»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400280" w:rsidRPr="009829F6" w:rsidRDefault="00753E67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Рассказ о ё</w:t>
            </w:r>
            <w:r w:rsidR="00CF408D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жике</w:t>
            </w:r>
          </w:p>
          <w:p w:rsidR="00C379A8" w:rsidRPr="009829F6" w:rsidRDefault="00CF408D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1.</w:t>
            </w:r>
            <w:r w:rsidR="00C379A8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Выполнение 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задания вместе с учителем.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 час</w:t>
            </w:r>
          </w:p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41AA8" w:rsidRPr="009829F6" w:rsidTr="001447CC">
        <w:trPr>
          <w:trHeight w:val="300"/>
        </w:trPr>
        <w:tc>
          <w:tcPr>
            <w:tcW w:w="7938" w:type="dxa"/>
            <w:gridSpan w:val="3"/>
            <w:tcBorders>
              <w:bottom w:val="single" w:sz="4" w:space="0" w:color="auto"/>
            </w:tcBorders>
          </w:tcPr>
          <w:p w:rsidR="00941AA8" w:rsidRPr="009829F6" w:rsidRDefault="00941AA8" w:rsidP="00941AA8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Всего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1AA8" w:rsidRPr="009829F6" w:rsidRDefault="00941A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8 часов</w:t>
            </w:r>
          </w:p>
        </w:tc>
      </w:tr>
      <w:tr w:rsidR="00C379A8" w:rsidRPr="009829F6" w:rsidTr="00326784">
        <w:trPr>
          <w:trHeight w:val="360"/>
        </w:trPr>
        <w:tc>
          <w:tcPr>
            <w:tcW w:w="92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379A8" w:rsidRPr="009829F6" w:rsidRDefault="00C379A8" w:rsidP="00941AA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IV</w:t>
            </w: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четверть</w:t>
            </w:r>
          </w:p>
        </w:tc>
      </w:tr>
      <w:tr w:rsidR="00CF408D" w:rsidRPr="009829F6" w:rsidTr="00326784">
        <w:trPr>
          <w:trHeight w:val="390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9.</w:t>
            </w:r>
          </w:p>
        </w:tc>
        <w:tc>
          <w:tcPr>
            <w:tcW w:w="2413" w:type="dxa"/>
            <w:tcBorders>
              <w:top w:val="single" w:sz="4" w:space="0" w:color="auto"/>
              <w:bottom w:val="single" w:sz="4" w:space="0" w:color="auto"/>
            </w:tcBorders>
          </w:tcPr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Живопись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. «</w:t>
            </w:r>
            <w:r w:rsidR="00CF408D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Японский сад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» - </w:t>
            </w:r>
            <w:r w:rsidR="0070571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тематическая </w:t>
            </w:r>
            <w:r w:rsidR="00705711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композиция</w:t>
            </w:r>
            <w:r w:rsidR="00705711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1. Выполнение цветного фона</w:t>
            </w:r>
            <w:r w:rsidR="00753E67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2.Выполнение изображения.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 час</w:t>
            </w:r>
          </w:p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3 часа</w:t>
            </w:r>
          </w:p>
        </w:tc>
      </w:tr>
      <w:tr w:rsidR="00CF408D" w:rsidRPr="009829F6" w:rsidTr="00326784">
        <w:trPr>
          <w:trHeight w:val="345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10.</w:t>
            </w:r>
          </w:p>
        </w:tc>
        <w:tc>
          <w:tcPr>
            <w:tcW w:w="2413" w:type="dxa"/>
            <w:tcBorders>
              <w:top w:val="single" w:sz="4" w:space="0" w:color="auto"/>
              <w:bottom w:val="single" w:sz="4" w:space="0" w:color="auto"/>
            </w:tcBorders>
          </w:tcPr>
          <w:p w:rsidR="00C379A8" w:rsidRPr="009829F6" w:rsidRDefault="008210D4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Графика. «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Паровозик »</w:t>
            </w:r>
          </w:p>
          <w:p w:rsidR="008210D4" w:rsidRPr="009829F6" w:rsidRDefault="008210D4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1. Выполнение подготовительного рисунка.</w:t>
            </w:r>
          </w:p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2.Выполнение изображения</w:t>
            </w:r>
            <w:r w:rsidR="008210D4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паровозика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C379A8" w:rsidRPr="009829F6" w:rsidRDefault="00400280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3.Работа на</w:t>
            </w:r>
            <w:r w:rsidR="00C379A8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заднем плане.</w:t>
            </w:r>
          </w:p>
          <w:p w:rsidR="00C7086B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4. Выполнение маркером деталей изображения</w:t>
            </w:r>
            <w:r w:rsidR="00400280"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 час</w:t>
            </w:r>
          </w:p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2 час</w:t>
            </w:r>
          </w:p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379A8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 час</w:t>
            </w:r>
          </w:p>
          <w:p w:rsidR="008210D4" w:rsidRPr="009829F6" w:rsidRDefault="00C379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1 час</w:t>
            </w:r>
          </w:p>
        </w:tc>
      </w:tr>
      <w:tr w:rsidR="00941AA8" w:rsidRPr="009829F6" w:rsidTr="001447CC">
        <w:trPr>
          <w:trHeight w:val="345"/>
        </w:trPr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1AA8" w:rsidRPr="009829F6" w:rsidRDefault="00941AA8" w:rsidP="00941AA8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</w:t>
            </w: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41AA8" w:rsidRPr="009829F6" w:rsidRDefault="00941A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i/>
                <w:sz w:val="28"/>
                <w:szCs w:val="28"/>
              </w:rPr>
              <w:t>8 часов</w:t>
            </w:r>
          </w:p>
        </w:tc>
      </w:tr>
      <w:tr w:rsidR="00941AA8" w:rsidRPr="009829F6" w:rsidTr="001447CC">
        <w:trPr>
          <w:trHeight w:val="345"/>
        </w:trPr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1AA8" w:rsidRPr="009829F6" w:rsidRDefault="00941AA8" w:rsidP="00941AA8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Итого за год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41AA8" w:rsidRPr="009829F6" w:rsidRDefault="00941A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829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32 часа</w:t>
            </w:r>
          </w:p>
        </w:tc>
      </w:tr>
      <w:tr w:rsidR="00941AA8" w:rsidRPr="009829F6" w:rsidTr="001447CC">
        <w:trPr>
          <w:trHeight w:val="345"/>
        </w:trPr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41AA8" w:rsidRPr="00DB3A96" w:rsidRDefault="00941AA8" w:rsidP="00941AA8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B3A9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 по предмету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41AA8" w:rsidRPr="00DB3A96" w:rsidRDefault="00941AA8" w:rsidP="00941AA8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64 часа</w:t>
            </w:r>
          </w:p>
        </w:tc>
      </w:tr>
    </w:tbl>
    <w:p w:rsidR="001F7F2E" w:rsidRPr="009829F6" w:rsidRDefault="001F7F2E" w:rsidP="00941AA8">
      <w:pPr>
        <w:pStyle w:val="Style10"/>
        <w:widowControl/>
        <w:spacing w:line="276" w:lineRule="auto"/>
        <w:ind w:firstLine="567"/>
        <w:rPr>
          <w:rStyle w:val="FontStyle34"/>
          <w:b/>
          <w:caps/>
          <w:sz w:val="28"/>
          <w:szCs w:val="28"/>
        </w:rPr>
      </w:pPr>
    </w:p>
    <w:p w:rsidR="00C75687" w:rsidRPr="00FA2D2C" w:rsidRDefault="00C75687" w:rsidP="00FA2D2C">
      <w:pPr>
        <w:suppressAutoHyphens/>
        <w:overflowPunct w:val="0"/>
        <w:autoSpaceDE w:val="0"/>
        <w:spacing w:after="200" w:line="360" w:lineRule="auto"/>
        <w:rPr>
          <w:sz w:val="32"/>
          <w:szCs w:val="32"/>
        </w:rPr>
      </w:pPr>
    </w:p>
    <w:p w:rsidR="001B709D" w:rsidRPr="00FA2D2C" w:rsidRDefault="00400280" w:rsidP="003E38D7">
      <w:pPr>
        <w:pStyle w:val="a5"/>
        <w:numPr>
          <w:ilvl w:val="0"/>
          <w:numId w:val="9"/>
        </w:numPr>
        <w:suppressAutoHyphens/>
        <w:overflowPunct w:val="0"/>
        <w:autoSpaceDE w:val="0"/>
        <w:spacing w:after="200" w:line="360" w:lineRule="auto"/>
        <w:jc w:val="center"/>
        <w:rPr>
          <w:rFonts w:eastAsia="Calibri"/>
          <w:b/>
          <w:sz w:val="36"/>
          <w:szCs w:val="36"/>
          <w:u w:val="single"/>
          <w:lang w:eastAsia="ar-SA"/>
        </w:rPr>
      </w:pPr>
      <w:r w:rsidRPr="0046371F">
        <w:rPr>
          <w:b/>
          <w:sz w:val="36"/>
          <w:szCs w:val="36"/>
        </w:rPr>
        <w:t>СОДЕРЖАНИЕ ПРЕДМЕТА</w:t>
      </w:r>
    </w:p>
    <w:p w:rsidR="00FA2D2C" w:rsidRPr="00FA2D2C" w:rsidRDefault="00FA2D2C" w:rsidP="00FA2D2C">
      <w:pPr>
        <w:pStyle w:val="a5"/>
        <w:suppressAutoHyphens/>
        <w:overflowPunct w:val="0"/>
        <w:autoSpaceDE w:val="0"/>
        <w:spacing w:after="200" w:line="360" w:lineRule="auto"/>
        <w:ind w:left="1080"/>
        <w:jc w:val="center"/>
        <w:rPr>
          <w:rFonts w:eastAsia="Calibri"/>
          <w:b/>
          <w:sz w:val="28"/>
          <w:szCs w:val="28"/>
          <w:u w:val="single"/>
          <w:lang w:eastAsia="ar-SA"/>
        </w:rPr>
      </w:pPr>
      <w:r w:rsidRPr="00FA2D2C">
        <w:rPr>
          <w:b/>
          <w:sz w:val="28"/>
          <w:szCs w:val="28"/>
        </w:rPr>
        <w:t>1 год обучения</w:t>
      </w:r>
    </w:p>
    <w:p w:rsidR="00724E71" w:rsidRPr="00724E71" w:rsidRDefault="00724E71" w:rsidP="00724E71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7" w:firstLine="993"/>
        <w:jc w:val="both"/>
        <w:rPr>
          <w:b/>
          <w:i/>
          <w:sz w:val="28"/>
          <w:szCs w:val="28"/>
        </w:rPr>
      </w:pPr>
      <w:r w:rsidRPr="00724E71">
        <w:rPr>
          <w:b/>
          <w:i/>
          <w:color w:val="000000"/>
          <w:sz w:val="28"/>
          <w:szCs w:val="28"/>
          <w:lang w:val="en-US"/>
        </w:rPr>
        <w:t>I</w:t>
      </w:r>
      <w:r w:rsidRPr="00724E71">
        <w:rPr>
          <w:b/>
          <w:i/>
          <w:color w:val="000000"/>
          <w:sz w:val="28"/>
          <w:szCs w:val="28"/>
        </w:rPr>
        <w:t xml:space="preserve"> четверть</w:t>
      </w:r>
    </w:p>
    <w:p w:rsidR="00724E71" w:rsidRPr="00724E71" w:rsidRDefault="00724E71" w:rsidP="00724E71">
      <w:pPr>
        <w:widowControl w:val="0"/>
        <w:shd w:val="clear" w:color="auto" w:fill="FFFFFF"/>
        <w:autoSpaceDE w:val="0"/>
        <w:autoSpaceDN w:val="0"/>
        <w:adjustRightInd w:val="0"/>
        <w:spacing w:before="36" w:line="276" w:lineRule="auto"/>
        <w:ind w:left="994"/>
        <w:jc w:val="both"/>
        <w:rPr>
          <w:b/>
          <w:bCs/>
          <w:i/>
          <w:iCs/>
          <w:color w:val="000000"/>
          <w:spacing w:val="2"/>
          <w:sz w:val="28"/>
          <w:szCs w:val="28"/>
        </w:rPr>
      </w:pPr>
      <w:r w:rsidRPr="00724E71">
        <w:rPr>
          <w:b/>
          <w:bCs/>
          <w:i/>
          <w:iCs/>
          <w:color w:val="000000"/>
          <w:spacing w:val="2"/>
          <w:sz w:val="28"/>
          <w:szCs w:val="28"/>
        </w:rPr>
        <w:t>Задание 1-ое (ознакомительное)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lang w:eastAsia="en-US"/>
        </w:rPr>
      </w:pPr>
      <w:r w:rsidRPr="00724E71">
        <w:rPr>
          <w:sz w:val="28"/>
          <w:szCs w:val="28"/>
        </w:rPr>
        <w:t>Три или четыре таблицы с условным изображен</w:t>
      </w:r>
      <w:r w:rsidR="00753E67">
        <w:rPr>
          <w:sz w:val="28"/>
          <w:szCs w:val="28"/>
        </w:rPr>
        <w:t>ием предметов (дерево, корова, ё</w:t>
      </w:r>
      <w:r w:rsidRPr="00724E71">
        <w:rPr>
          <w:sz w:val="28"/>
          <w:szCs w:val="28"/>
        </w:rPr>
        <w:t>ж, человек)</w:t>
      </w:r>
      <w:proofErr w:type="gramStart"/>
      <w:r w:rsidRPr="00724E71">
        <w:rPr>
          <w:sz w:val="28"/>
          <w:szCs w:val="28"/>
        </w:rPr>
        <w:t>.</w:t>
      </w:r>
      <w:r w:rsidRPr="00724E71">
        <w:rPr>
          <w:rFonts w:eastAsiaTheme="minorHAnsi"/>
          <w:sz w:val="28"/>
          <w:szCs w:val="28"/>
          <w:lang w:eastAsia="en-US"/>
        </w:rPr>
        <w:t>В</w:t>
      </w:r>
      <w:proofErr w:type="gramEnd"/>
      <w:r w:rsidRPr="00724E71">
        <w:rPr>
          <w:rFonts w:eastAsiaTheme="minorHAnsi"/>
          <w:sz w:val="28"/>
          <w:szCs w:val="28"/>
          <w:lang w:eastAsia="en-US"/>
        </w:rPr>
        <w:t xml:space="preserve">се объекты </w:t>
      </w:r>
      <w:proofErr w:type="spellStart"/>
      <w:r w:rsidRPr="00724E71">
        <w:rPr>
          <w:rFonts w:eastAsiaTheme="minorHAnsi"/>
          <w:sz w:val="28"/>
          <w:szCs w:val="28"/>
          <w:lang w:eastAsia="en-US"/>
        </w:rPr>
        <w:t>таблицсоставлены</w:t>
      </w:r>
      <w:proofErr w:type="spellEnd"/>
      <w:r w:rsidRPr="00724E71">
        <w:rPr>
          <w:rFonts w:eastAsiaTheme="minorHAnsi"/>
          <w:sz w:val="28"/>
          <w:szCs w:val="28"/>
          <w:lang w:eastAsia="en-US"/>
        </w:rPr>
        <w:t xml:space="preserve"> из </w:t>
      </w:r>
      <w:proofErr w:type="spellStart"/>
      <w:r w:rsidRPr="00724E71">
        <w:rPr>
          <w:rFonts w:eastAsiaTheme="minorHAnsi"/>
          <w:sz w:val="28"/>
          <w:szCs w:val="28"/>
          <w:lang w:eastAsia="en-US"/>
        </w:rPr>
        <w:t>палочек,педагог</w:t>
      </w:r>
      <w:proofErr w:type="spellEnd"/>
      <w:r w:rsidRPr="00724E71">
        <w:rPr>
          <w:rFonts w:eastAsiaTheme="minorHAnsi"/>
          <w:sz w:val="28"/>
          <w:szCs w:val="28"/>
          <w:lang w:eastAsia="en-US"/>
        </w:rPr>
        <w:t xml:space="preserve"> вместе </w:t>
      </w:r>
      <w:proofErr w:type="spellStart"/>
      <w:r w:rsidRPr="00724E71">
        <w:rPr>
          <w:rFonts w:eastAsiaTheme="minorHAnsi"/>
          <w:sz w:val="28"/>
          <w:szCs w:val="28"/>
          <w:lang w:eastAsia="en-US"/>
        </w:rPr>
        <w:t>сдетьми</w:t>
      </w:r>
      <w:proofErr w:type="spellEnd"/>
      <w:r w:rsidRPr="00724E71">
        <w:rPr>
          <w:rFonts w:eastAsiaTheme="minorHAnsi"/>
          <w:sz w:val="28"/>
          <w:szCs w:val="28"/>
          <w:lang w:eastAsia="en-US"/>
        </w:rPr>
        <w:t xml:space="preserve"> анализирует объекты таблиц </w:t>
      </w:r>
      <w:proofErr w:type="spellStart"/>
      <w:r w:rsidRPr="00724E71">
        <w:rPr>
          <w:rFonts w:eastAsiaTheme="minorHAnsi"/>
          <w:sz w:val="28"/>
          <w:szCs w:val="28"/>
          <w:lang w:eastAsia="en-US"/>
        </w:rPr>
        <w:t>и</w:t>
      </w:r>
      <w:r w:rsidR="00753E67">
        <w:rPr>
          <w:rFonts w:eastAsiaTheme="minorHAnsi"/>
          <w:sz w:val="28"/>
          <w:szCs w:val="28"/>
          <w:lang w:eastAsia="en-US"/>
        </w:rPr>
        <w:t>даё</w:t>
      </w:r>
      <w:r w:rsidRPr="00724E71">
        <w:rPr>
          <w:rFonts w:eastAsiaTheme="minorHAnsi"/>
          <w:sz w:val="28"/>
          <w:szCs w:val="28"/>
          <w:lang w:eastAsia="en-US"/>
        </w:rPr>
        <w:t>т</w:t>
      </w:r>
      <w:proofErr w:type="spellEnd"/>
      <w:r w:rsidRPr="00724E71">
        <w:rPr>
          <w:rFonts w:eastAsiaTheme="minorHAnsi"/>
          <w:sz w:val="28"/>
          <w:szCs w:val="28"/>
          <w:lang w:eastAsia="en-US"/>
        </w:rPr>
        <w:t xml:space="preserve"> детям </w:t>
      </w:r>
      <w:proofErr w:type="spellStart"/>
      <w:r w:rsidRPr="00724E71">
        <w:rPr>
          <w:rFonts w:eastAsiaTheme="minorHAnsi"/>
          <w:sz w:val="28"/>
          <w:szCs w:val="28"/>
          <w:lang w:eastAsia="en-US"/>
        </w:rPr>
        <w:t>возможностьсамостоятельно</w:t>
      </w:r>
      <w:proofErr w:type="spellEnd"/>
      <w:r w:rsidRPr="00724E71">
        <w:rPr>
          <w:rFonts w:eastAsiaTheme="minorHAnsi"/>
          <w:sz w:val="28"/>
          <w:szCs w:val="28"/>
          <w:lang w:eastAsia="en-US"/>
        </w:rPr>
        <w:t xml:space="preserve"> по памяти повторить рисунок.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-4"/>
          <w:sz w:val="28"/>
          <w:szCs w:val="28"/>
          <w:lang w:eastAsia="en-US"/>
        </w:rPr>
        <w:t xml:space="preserve">Размер – А-4. </w:t>
      </w: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Материал - карандаш МЗ.</w:t>
      </w:r>
    </w:p>
    <w:p w:rsidR="00724E71" w:rsidRPr="00724E71" w:rsidRDefault="00DF0BCB" w:rsidP="00840CF9">
      <w:pPr>
        <w:spacing w:line="360" w:lineRule="auto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Задачи</w:t>
      </w:r>
      <w:r w:rsidR="00840CF9">
        <w:rPr>
          <w:rFonts w:eastAsiaTheme="minorHAnsi"/>
          <w:i/>
          <w:sz w:val="28"/>
          <w:szCs w:val="28"/>
          <w:lang w:eastAsia="en-US"/>
        </w:rPr>
        <w:t>: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>1.Развитие наблюдательности и внимания.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>2.Развитие графических навыков.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i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>3.Развитие общих учебных навыков.</w:t>
      </w:r>
    </w:p>
    <w:p w:rsidR="00724E71" w:rsidRPr="00724E71" w:rsidRDefault="00724E71" w:rsidP="00724E71">
      <w:pPr>
        <w:spacing w:line="360" w:lineRule="auto"/>
        <w:ind w:firstLine="709"/>
        <w:rPr>
          <w:color w:val="000000"/>
          <w:sz w:val="28"/>
          <w:szCs w:val="28"/>
        </w:rPr>
      </w:pPr>
      <w:r w:rsidRPr="00724E71">
        <w:rPr>
          <w:color w:val="000000"/>
          <w:spacing w:val="1"/>
          <w:sz w:val="28"/>
          <w:szCs w:val="28"/>
        </w:rPr>
        <w:t xml:space="preserve">В процессе работы преподаватель знакомится с индивидуальными   особенностями </w:t>
      </w:r>
      <w:r w:rsidRPr="00724E71">
        <w:rPr>
          <w:color w:val="000000"/>
          <w:spacing w:val="3"/>
          <w:sz w:val="28"/>
          <w:szCs w:val="28"/>
        </w:rPr>
        <w:t xml:space="preserve">учащихся, делает заметки об уровне их подготовленности, и </w:t>
      </w:r>
      <w:r w:rsidR="00143288">
        <w:rPr>
          <w:color w:val="000000"/>
          <w:spacing w:val="3"/>
          <w:sz w:val="28"/>
          <w:szCs w:val="28"/>
        </w:rPr>
        <w:t>разрабатывает направление</w:t>
      </w:r>
      <w:r w:rsidRPr="00724E71">
        <w:rPr>
          <w:color w:val="000000"/>
          <w:spacing w:val="3"/>
          <w:sz w:val="28"/>
          <w:szCs w:val="28"/>
        </w:rPr>
        <w:t xml:space="preserve"> дальнейшей </w:t>
      </w:r>
      <w:r w:rsidRPr="00724E71">
        <w:rPr>
          <w:color w:val="000000"/>
          <w:sz w:val="28"/>
          <w:szCs w:val="28"/>
        </w:rPr>
        <w:t>работы с каждым из них.</w:t>
      </w:r>
    </w:p>
    <w:p w:rsidR="00724E71" w:rsidRPr="00724E71" w:rsidRDefault="00724E71" w:rsidP="00724E71">
      <w:pPr>
        <w:widowControl w:val="0"/>
        <w:shd w:val="clear" w:color="auto" w:fill="FFFFFF"/>
        <w:autoSpaceDE w:val="0"/>
        <w:autoSpaceDN w:val="0"/>
        <w:adjustRightInd w:val="0"/>
        <w:spacing w:before="266" w:line="276" w:lineRule="auto"/>
        <w:ind w:left="1008"/>
        <w:jc w:val="both"/>
        <w:rPr>
          <w:b/>
          <w:i/>
          <w:iCs/>
          <w:color w:val="000000"/>
          <w:spacing w:val="2"/>
          <w:sz w:val="28"/>
          <w:szCs w:val="28"/>
        </w:rPr>
      </w:pPr>
      <w:r w:rsidRPr="00724E71">
        <w:rPr>
          <w:b/>
          <w:bCs/>
          <w:i/>
          <w:iCs/>
          <w:color w:val="000000"/>
          <w:spacing w:val="2"/>
          <w:sz w:val="28"/>
          <w:szCs w:val="28"/>
        </w:rPr>
        <w:lastRenderedPageBreak/>
        <w:t xml:space="preserve">Задание </w:t>
      </w:r>
      <w:r w:rsidRPr="00724E71">
        <w:rPr>
          <w:b/>
          <w:i/>
          <w:iCs/>
          <w:color w:val="000000"/>
          <w:spacing w:val="2"/>
          <w:sz w:val="28"/>
          <w:szCs w:val="28"/>
        </w:rPr>
        <w:t>2-е</w:t>
      </w:r>
    </w:p>
    <w:p w:rsidR="00724E71" w:rsidRPr="00724E71" w:rsidRDefault="00724E71" w:rsidP="00724E71">
      <w:pPr>
        <w:widowControl w:val="0"/>
        <w:shd w:val="clear" w:color="auto" w:fill="FFFFFF"/>
        <w:autoSpaceDE w:val="0"/>
        <w:autoSpaceDN w:val="0"/>
        <w:adjustRightInd w:val="0"/>
        <w:spacing w:before="266"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 xml:space="preserve">Дети выполняют рисунок паутинки вместе с педагогом. Рисунок паутинки выполняется с использованием опорных </w:t>
      </w:r>
      <w:proofErr w:type="spellStart"/>
      <w:r w:rsidRPr="00724E71">
        <w:rPr>
          <w:rFonts w:eastAsiaTheme="minorHAnsi"/>
          <w:sz w:val="28"/>
          <w:szCs w:val="28"/>
          <w:lang w:eastAsia="en-US"/>
        </w:rPr>
        <w:t>точек</w:t>
      </w:r>
      <w:proofErr w:type="gramStart"/>
      <w:r w:rsidRPr="00724E71">
        <w:rPr>
          <w:rFonts w:eastAsiaTheme="minorHAnsi"/>
          <w:sz w:val="28"/>
          <w:szCs w:val="28"/>
          <w:lang w:eastAsia="en-US"/>
        </w:rPr>
        <w:t>.С</w:t>
      </w:r>
      <w:proofErr w:type="gramEnd"/>
      <w:r w:rsidRPr="00724E71">
        <w:rPr>
          <w:rFonts w:eastAsiaTheme="minorHAnsi"/>
          <w:sz w:val="28"/>
          <w:szCs w:val="28"/>
          <w:lang w:eastAsia="en-US"/>
        </w:rPr>
        <w:t>казка</w:t>
      </w:r>
      <w:proofErr w:type="spellEnd"/>
      <w:r w:rsidRPr="00724E71">
        <w:rPr>
          <w:rFonts w:eastAsiaTheme="minorHAnsi"/>
          <w:sz w:val="28"/>
          <w:szCs w:val="28"/>
          <w:lang w:eastAsia="en-US"/>
        </w:rPr>
        <w:t xml:space="preserve"> о паучке, потерявшем свой дом -  паутинку, предваряет рисование по воображению, повествование сказки сопровождается показом иллюстраций и фотографий.</w:t>
      </w:r>
    </w:p>
    <w:p w:rsidR="00724E71" w:rsidRPr="00724E71" w:rsidRDefault="00724E71" w:rsidP="00724E71">
      <w:pPr>
        <w:widowControl w:val="0"/>
        <w:shd w:val="clear" w:color="auto" w:fill="FFFFFF"/>
        <w:autoSpaceDE w:val="0"/>
        <w:autoSpaceDN w:val="0"/>
        <w:adjustRightInd w:val="0"/>
        <w:spacing w:before="266"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>Размер – А-4. Материал - карандаш МЗ.</w:t>
      </w:r>
    </w:p>
    <w:p w:rsidR="00724E71" w:rsidRPr="00724E71" w:rsidRDefault="00DF0BCB" w:rsidP="00840CF9">
      <w:pPr>
        <w:widowControl w:val="0"/>
        <w:shd w:val="clear" w:color="auto" w:fill="FFFFFF"/>
        <w:autoSpaceDE w:val="0"/>
        <w:autoSpaceDN w:val="0"/>
        <w:adjustRightInd w:val="0"/>
        <w:spacing w:before="266" w:line="360" w:lineRule="auto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Задачи</w:t>
      </w:r>
      <w:r w:rsidR="00840CF9">
        <w:rPr>
          <w:rFonts w:eastAsiaTheme="minorHAnsi"/>
          <w:i/>
          <w:sz w:val="28"/>
          <w:szCs w:val="28"/>
          <w:lang w:eastAsia="en-US"/>
        </w:rPr>
        <w:t>: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>1.Формирование навыков работы графическим материалом.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>2.Воспитание любви к живой природе.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>3.Развитие фантазии и воображения.</w:t>
      </w:r>
    </w:p>
    <w:p w:rsidR="00724E71" w:rsidRPr="00724E71" w:rsidRDefault="00724E71" w:rsidP="00724E71">
      <w:pPr>
        <w:widowControl w:val="0"/>
        <w:shd w:val="clear" w:color="auto" w:fill="FFFFFF"/>
        <w:autoSpaceDE w:val="0"/>
        <w:autoSpaceDN w:val="0"/>
        <w:adjustRightInd w:val="0"/>
        <w:spacing w:before="266" w:line="276" w:lineRule="auto"/>
        <w:ind w:left="1024"/>
        <w:jc w:val="both"/>
        <w:rPr>
          <w:sz w:val="28"/>
          <w:szCs w:val="28"/>
        </w:rPr>
      </w:pPr>
      <w:r w:rsidRPr="00724E71">
        <w:rPr>
          <w:b/>
          <w:bCs/>
          <w:i/>
          <w:iCs/>
          <w:color w:val="000000"/>
          <w:spacing w:val="2"/>
          <w:sz w:val="28"/>
          <w:szCs w:val="28"/>
        </w:rPr>
        <w:t>Задание 3-е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proofErr w:type="gramStart"/>
      <w:r w:rsidRPr="00724E71">
        <w:rPr>
          <w:rFonts w:eastAsiaTheme="minorHAnsi"/>
          <w:sz w:val="28"/>
          <w:szCs w:val="28"/>
          <w:lang w:eastAsia="en-US"/>
        </w:rPr>
        <w:t>Сказка пр</w:t>
      </w:r>
      <w:r w:rsidR="00A42E21">
        <w:rPr>
          <w:rFonts w:eastAsiaTheme="minorHAnsi"/>
          <w:sz w:val="28"/>
          <w:szCs w:val="28"/>
          <w:lang w:eastAsia="en-US"/>
        </w:rPr>
        <w:t>о королеву</w:t>
      </w:r>
      <w:proofErr w:type="gramEnd"/>
      <w:r w:rsidR="00A42E21">
        <w:rPr>
          <w:rFonts w:eastAsiaTheme="minorHAnsi"/>
          <w:sz w:val="28"/>
          <w:szCs w:val="28"/>
          <w:lang w:eastAsia="en-US"/>
        </w:rPr>
        <w:t xml:space="preserve"> Кисть</w:t>
      </w:r>
      <w:r w:rsidRPr="00724E71">
        <w:rPr>
          <w:rFonts w:eastAsiaTheme="minorHAnsi"/>
          <w:sz w:val="28"/>
          <w:szCs w:val="28"/>
          <w:lang w:eastAsia="en-US"/>
        </w:rPr>
        <w:t xml:space="preserve"> предваряет рисование радуги и волшебной ст</w:t>
      </w:r>
      <w:r w:rsidR="004B5631">
        <w:rPr>
          <w:rFonts w:eastAsiaTheme="minorHAnsi"/>
          <w:sz w:val="28"/>
          <w:szCs w:val="28"/>
          <w:lang w:eastAsia="en-US"/>
        </w:rPr>
        <w:t>раны, где живё</w:t>
      </w:r>
      <w:r w:rsidR="00143288">
        <w:rPr>
          <w:rFonts w:eastAsiaTheme="minorHAnsi"/>
          <w:sz w:val="28"/>
          <w:szCs w:val="28"/>
          <w:lang w:eastAsia="en-US"/>
        </w:rPr>
        <w:t>т  королева К</w:t>
      </w:r>
      <w:r w:rsidR="004B5631">
        <w:rPr>
          <w:rFonts w:eastAsiaTheme="minorHAnsi"/>
          <w:sz w:val="28"/>
          <w:szCs w:val="28"/>
          <w:lang w:eastAsia="en-US"/>
        </w:rPr>
        <w:t>исть и её</w:t>
      </w:r>
      <w:r w:rsidRPr="00724E71">
        <w:rPr>
          <w:rFonts w:eastAsiaTheme="minorHAnsi"/>
          <w:sz w:val="28"/>
          <w:szCs w:val="28"/>
          <w:lang w:eastAsia="en-US"/>
        </w:rPr>
        <w:t xml:space="preserve"> министры - три ос</w:t>
      </w:r>
      <w:r w:rsidR="004B5631">
        <w:rPr>
          <w:rFonts w:eastAsiaTheme="minorHAnsi"/>
          <w:sz w:val="28"/>
          <w:szCs w:val="28"/>
          <w:lang w:eastAsia="en-US"/>
        </w:rPr>
        <w:t>новных цвета (красный, синий, жё</w:t>
      </w:r>
      <w:r w:rsidRPr="00724E71">
        <w:rPr>
          <w:rFonts w:eastAsiaTheme="minorHAnsi"/>
          <w:sz w:val="28"/>
          <w:szCs w:val="28"/>
          <w:lang w:eastAsia="en-US"/>
        </w:rPr>
        <w:t>лтый). Объяснение основ</w:t>
      </w:r>
      <w:r w:rsidR="000C78CF">
        <w:rPr>
          <w:rFonts w:eastAsiaTheme="minorHAnsi"/>
          <w:sz w:val="28"/>
          <w:szCs w:val="28"/>
          <w:lang w:eastAsia="en-US"/>
        </w:rPr>
        <w:t>ных и дополнительных цветов ведё</w:t>
      </w:r>
      <w:r w:rsidRPr="00724E71">
        <w:rPr>
          <w:rFonts w:eastAsiaTheme="minorHAnsi"/>
          <w:sz w:val="28"/>
          <w:szCs w:val="28"/>
          <w:lang w:eastAsia="en-US"/>
        </w:rPr>
        <w:t>тся с показом смешения цветов на радуге.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-4"/>
          <w:sz w:val="28"/>
          <w:szCs w:val="28"/>
          <w:lang w:eastAsia="en-US"/>
        </w:rPr>
        <w:t xml:space="preserve">Размер – А-3. </w:t>
      </w:r>
      <w:r w:rsidR="004B5631">
        <w:rPr>
          <w:rFonts w:eastAsiaTheme="minorHAnsi"/>
          <w:color w:val="000000"/>
          <w:spacing w:val="2"/>
          <w:sz w:val="28"/>
          <w:szCs w:val="28"/>
          <w:lang w:eastAsia="en-US"/>
        </w:rPr>
        <w:t>Материал – акварель, чё</w:t>
      </w: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рный маркер.</w:t>
      </w:r>
    </w:p>
    <w:p w:rsidR="00724E71" w:rsidRPr="00724E71" w:rsidRDefault="00DF0BCB" w:rsidP="00840CF9">
      <w:pPr>
        <w:spacing w:line="360" w:lineRule="auto"/>
        <w:rPr>
          <w:rFonts w:eastAsiaTheme="minorHAnsi"/>
          <w:i/>
          <w:color w:val="000000"/>
          <w:spacing w:val="2"/>
          <w:sz w:val="28"/>
          <w:szCs w:val="28"/>
          <w:lang w:eastAsia="en-US"/>
        </w:rPr>
      </w:pPr>
      <w:r>
        <w:rPr>
          <w:rFonts w:eastAsiaTheme="minorHAnsi"/>
          <w:i/>
          <w:color w:val="000000"/>
          <w:spacing w:val="2"/>
          <w:sz w:val="28"/>
          <w:szCs w:val="28"/>
          <w:lang w:eastAsia="en-US"/>
        </w:rPr>
        <w:t>Задачи</w:t>
      </w:r>
      <w:r w:rsidR="00840CF9">
        <w:rPr>
          <w:rFonts w:eastAsiaTheme="minorHAnsi"/>
          <w:i/>
          <w:color w:val="000000"/>
          <w:spacing w:val="2"/>
          <w:sz w:val="28"/>
          <w:szCs w:val="28"/>
          <w:lang w:eastAsia="en-US"/>
        </w:rPr>
        <w:t>:</w:t>
      </w:r>
    </w:p>
    <w:p w:rsidR="00724E71" w:rsidRPr="00724E71" w:rsidRDefault="00724E71" w:rsidP="00143288">
      <w:pPr>
        <w:spacing w:line="360" w:lineRule="auto"/>
        <w:ind w:left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1.Формирование навыков определения основных и дополнительных цветов.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2.Формирование навыков по организации рабочего места.</w:t>
      </w:r>
    </w:p>
    <w:p w:rsidR="00724E71" w:rsidRPr="00724E71" w:rsidRDefault="00724E71" w:rsidP="00143288">
      <w:pPr>
        <w:spacing w:line="360" w:lineRule="auto"/>
        <w:ind w:left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3.</w:t>
      </w:r>
      <w:r w:rsidRPr="00724E71">
        <w:rPr>
          <w:rFonts w:eastAsiaTheme="minorHAnsi"/>
          <w:sz w:val="28"/>
          <w:szCs w:val="28"/>
          <w:lang w:eastAsia="en-US"/>
        </w:rPr>
        <w:t xml:space="preserve"> Формирование навыков работы графическими материалами (акварель, маркер).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>4. Развитие фантазии и воображения.</w:t>
      </w:r>
    </w:p>
    <w:p w:rsidR="00724E71" w:rsidRPr="00724E71" w:rsidRDefault="00724E71" w:rsidP="00724E71">
      <w:pPr>
        <w:widowControl w:val="0"/>
        <w:shd w:val="clear" w:color="auto" w:fill="FFFFFF"/>
        <w:autoSpaceDE w:val="0"/>
        <w:autoSpaceDN w:val="0"/>
        <w:adjustRightInd w:val="0"/>
        <w:spacing w:before="266" w:line="276" w:lineRule="auto"/>
        <w:ind w:left="1024"/>
        <w:jc w:val="both"/>
        <w:rPr>
          <w:b/>
          <w:bCs/>
          <w:i/>
          <w:iCs/>
          <w:color w:val="000000"/>
          <w:spacing w:val="2"/>
          <w:sz w:val="28"/>
          <w:szCs w:val="28"/>
        </w:rPr>
      </w:pPr>
      <w:r w:rsidRPr="00724E71">
        <w:rPr>
          <w:b/>
          <w:bCs/>
          <w:i/>
          <w:iCs/>
          <w:color w:val="000000"/>
          <w:spacing w:val="2"/>
          <w:sz w:val="28"/>
          <w:szCs w:val="28"/>
        </w:rPr>
        <w:t>Задание 4-е</w:t>
      </w:r>
    </w:p>
    <w:p w:rsidR="00724E71" w:rsidRPr="00724E71" w:rsidRDefault="004B5631" w:rsidP="00724E71">
      <w:pPr>
        <w:spacing w:line="360" w:lineRule="auto"/>
        <w:ind w:firstLine="709"/>
        <w:rPr>
          <w:rFonts w:eastAsiaTheme="minorHAnsi"/>
          <w:color w:val="000000"/>
          <w:spacing w:val="-4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 выбору, из трё</w:t>
      </w:r>
      <w:r w:rsidR="00724E71" w:rsidRPr="00724E71">
        <w:rPr>
          <w:rFonts w:eastAsiaTheme="minorHAnsi"/>
          <w:sz w:val="28"/>
          <w:szCs w:val="28"/>
          <w:lang w:eastAsia="en-US"/>
        </w:rPr>
        <w:t xml:space="preserve">х главных </w:t>
      </w:r>
      <w:proofErr w:type="spellStart"/>
      <w:r w:rsidR="00724E71" w:rsidRPr="00724E71">
        <w:rPr>
          <w:rFonts w:eastAsiaTheme="minorHAnsi"/>
          <w:sz w:val="28"/>
          <w:szCs w:val="28"/>
          <w:lang w:eastAsia="en-US"/>
        </w:rPr>
        <w:t>цветоввыполняется</w:t>
      </w:r>
      <w:proofErr w:type="spellEnd"/>
      <w:r w:rsidR="00724E71" w:rsidRPr="00724E71">
        <w:rPr>
          <w:rFonts w:eastAsiaTheme="minorHAnsi"/>
          <w:sz w:val="28"/>
          <w:szCs w:val="28"/>
          <w:lang w:eastAsia="en-US"/>
        </w:rPr>
        <w:t xml:space="preserve"> основной фон для </w:t>
      </w:r>
      <w:proofErr w:type="spellStart"/>
      <w:r w:rsidR="00724E71" w:rsidRPr="00724E71">
        <w:rPr>
          <w:rFonts w:eastAsiaTheme="minorHAnsi"/>
          <w:sz w:val="28"/>
          <w:szCs w:val="28"/>
          <w:lang w:eastAsia="en-US"/>
        </w:rPr>
        <w:t>коврика</w:t>
      </w:r>
      <w:proofErr w:type="gramStart"/>
      <w:r w:rsidR="00724E71"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.</w:t>
      </w:r>
      <w:r w:rsidR="00724E71" w:rsidRPr="00724E71">
        <w:rPr>
          <w:rFonts w:eastAsiaTheme="minorHAnsi"/>
          <w:sz w:val="28"/>
          <w:szCs w:val="28"/>
          <w:lang w:eastAsia="en-US"/>
        </w:rPr>
        <w:t>К</w:t>
      </w:r>
      <w:proofErr w:type="gramEnd"/>
      <w:r w:rsidR="00724E71" w:rsidRPr="00724E71">
        <w:rPr>
          <w:rFonts w:eastAsiaTheme="minorHAnsi"/>
          <w:sz w:val="28"/>
          <w:szCs w:val="28"/>
          <w:lang w:eastAsia="en-US"/>
        </w:rPr>
        <w:t>истью</w:t>
      </w:r>
      <w:proofErr w:type="spellEnd"/>
      <w:r w:rsidR="00724E71" w:rsidRPr="00724E71">
        <w:rPr>
          <w:rFonts w:eastAsiaTheme="minorHAnsi"/>
          <w:sz w:val="28"/>
          <w:szCs w:val="28"/>
          <w:lang w:eastAsia="en-US"/>
        </w:rPr>
        <w:t>, имитируя следы животных, семена растений и цветы выполняется о</w:t>
      </w:r>
      <w:r>
        <w:rPr>
          <w:rFonts w:eastAsiaTheme="minorHAnsi"/>
          <w:sz w:val="28"/>
          <w:szCs w:val="28"/>
          <w:lang w:eastAsia="en-US"/>
        </w:rPr>
        <w:t>рнамент коврика. Объяснение ведётся с показом приё</w:t>
      </w:r>
      <w:r w:rsidR="00724E71" w:rsidRPr="00724E71">
        <w:rPr>
          <w:rFonts w:eastAsiaTheme="minorHAnsi"/>
          <w:sz w:val="28"/>
          <w:szCs w:val="28"/>
          <w:lang w:eastAsia="en-US"/>
        </w:rPr>
        <w:t>мов работы и элементов росписи народных глиняных игрушек.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-4"/>
          <w:sz w:val="28"/>
          <w:szCs w:val="28"/>
          <w:lang w:eastAsia="en-US"/>
        </w:rPr>
        <w:t xml:space="preserve">Размер – А-3. </w:t>
      </w: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Материал – гуашь.</w:t>
      </w:r>
    </w:p>
    <w:p w:rsidR="00724E71" w:rsidRPr="00724E71" w:rsidRDefault="00DF0BCB" w:rsidP="00840CF9">
      <w:pPr>
        <w:spacing w:line="360" w:lineRule="auto"/>
        <w:rPr>
          <w:rFonts w:eastAsiaTheme="minorHAnsi"/>
          <w:i/>
          <w:color w:val="000000"/>
          <w:spacing w:val="2"/>
          <w:sz w:val="28"/>
          <w:szCs w:val="28"/>
          <w:lang w:eastAsia="en-US"/>
        </w:rPr>
      </w:pPr>
      <w:r>
        <w:rPr>
          <w:rFonts w:eastAsiaTheme="minorHAnsi"/>
          <w:i/>
          <w:color w:val="000000"/>
          <w:spacing w:val="2"/>
          <w:sz w:val="28"/>
          <w:szCs w:val="28"/>
          <w:lang w:eastAsia="en-US"/>
        </w:rPr>
        <w:lastRenderedPageBreak/>
        <w:t>Задачи</w:t>
      </w:r>
      <w:r w:rsidR="00840CF9">
        <w:rPr>
          <w:rFonts w:eastAsiaTheme="minorHAnsi"/>
          <w:i/>
          <w:color w:val="000000"/>
          <w:spacing w:val="2"/>
          <w:sz w:val="28"/>
          <w:szCs w:val="28"/>
          <w:lang w:eastAsia="en-US"/>
        </w:rPr>
        <w:t>: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1.Знакомство с орнаментом и народным декоративным искусством.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2.Развитие воображения.</w:t>
      </w:r>
    </w:p>
    <w:p w:rsidR="00724E71" w:rsidRPr="00724E71" w:rsidRDefault="00724E71" w:rsidP="00143288">
      <w:pPr>
        <w:spacing w:line="360" w:lineRule="auto"/>
        <w:ind w:left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3.Закрепление навыков по определению основных и дополнительных цветов.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4.</w:t>
      </w:r>
      <w:r w:rsidRPr="00724E71">
        <w:rPr>
          <w:rFonts w:eastAsiaTheme="minorHAnsi"/>
          <w:sz w:val="28"/>
          <w:szCs w:val="28"/>
          <w:lang w:eastAsia="en-US"/>
        </w:rPr>
        <w:t xml:space="preserve"> Формирование навыков работы графическим материалом (гуашь).</w:t>
      </w:r>
    </w:p>
    <w:p w:rsidR="00724E71" w:rsidRPr="00724E71" w:rsidRDefault="00724E71" w:rsidP="00724E71">
      <w:pPr>
        <w:widowControl w:val="0"/>
        <w:shd w:val="clear" w:color="auto" w:fill="FFFFFF"/>
        <w:autoSpaceDE w:val="0"/>
        <w:autoSpaceDN w:val="0"/>
        <w:adjustRightInd w:val="0"/>
        <w:spacing w:before="266" w:line="276" w:lineRule="auto"/>
        <w:ind w:left="1024"/>
        <w:jc w:val="both"/>
        <w:rPr>
          <w:b/>
          <w:bCs/>
          <w:i/>
          <w:iCs/>
          <w:color w:val="000000"/>
          <w:spacing w:val="2"/>
          <w:sz w:val="28"/>
          <w:szCs w:val="28"/>
        </w:rPr>
      </w:pPr>
      <w:r w:rsidRPr="00724E71">
        <w:rPr>
          <w:b/>
          <w:bCs/>
          <w:i/>
          <w:iCs/>
          <w:color w:val="000000"/>
          <w:spacing w:val="2"/>
          <w:sz w:val="28"/>
          <w:szCs w:val="28"/>
        </w:rPr>
        <w:t>Задание 5-е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color w:val="000000"/>
          <w:spacing w:val="-4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 xml:space="preserve">Чтение стихотворения Юнны </w:t>
      </w:r>
      <w:proofErr w:type="spellStart"/>
      <w:r w:rsidRPr="00724E71">
        <w:rPr>
          <w:rFonts w:eastAsiaTheme="minorHAnsi"/>
          <w:sz w:val="28"/>
          <w:szCs w:val="28"/>
          <w:lang w:eastAsia="en-US"/>
        </w:rPr>
        <w:t>Мориц</w:t>
      </w:r>
      <w:proofErr w:type="spellEnd"/>
      <w:r w:rsidRPr="00724E71">
        <w:rPr>
          <w:rFonts w:eastAsiaTheme="minorHAnsi"/>
          <w:sz w:val="28"/>
          <w:szCs w:val="28"/>
          <w:lang w:eastAsia="en-US"/>
        </w:rPr>
        <w:t xml:space="preserve"> «Дом гнома» предваряет </w:t>
      </w:r>
      <w:proofErr w:type="spellStart"/>
      <w:r w:rsidRPr="00724E71">
        <w:rPr>
          <w:rFonts w:eastAsiaTheme="minorHAnsi"/>
          <w:sz w:val="28"/>
          <w:szCs w:val="28"/>
          <w:lang w:eastAsia="en-US"/>
        </w:rPr>
        <w:t>работунад</w:t>
      </w:r>
      <w:proofErr w:type="spellEnd"/>
      <w:r w:rsidRPr="00724E71">
        <w:rPr>
          <w:rFonts w:eastAsiaTheme="minorHAnsi"/>
          <w:sz w:val="28"/>
          <w:szCs w:val="28"/>
          <w:lang w:eastAsia="en-US"/>
        </w:rPr>
        <w:t xml:space="preserve"> композицией.  Аппликация «Дом гнома» выполняется из </w:t>
      </w:r>
      <w:r w:rsidR="004B5631">
        <w:rPr>
          <w:rFonts w:eastAsiaTheme="minorHAnsi"/>
          <w:sz w:val="28"/>
          <w:szCs w:val="28"/>
          <w:lang w:eastAsia="en-US"/>
        </w:rPr>
        <w:t xml:space="preserve">заготовленных </w:t>
      </w:r>
      <w:r w:rsidRPr="00724E71">
        <w:rPr>
          <w:rFonts w:eastAsiaTheme="minorHAnsi"/>
          <w:sz w:val="28"/>
          <w:szCs w:val="28"/>
          <w:lang w:eastAsia="en-US"/>
        </w:rPr>
        <w:t>педагогом кусочков цветной бумаги</w:t>
      </w:r>
      <w:r w:rsidRPr="00724E71">
        <w:rPr>
          <w:rFonts w:eastAsiaTheme="minorHAnsi"/>
          <w:i/>
          <w:lang w:eastAsia="en-US"/>
        </w:rPr>
        <w:t xml:space="preserve">. </w:t>
      </w:r>
      <w:r w:rsidRPr="00724E71">
        <w:rPr>
          <w:rFonts w:eastAsiaTheme="minorHAnsi"/>
          <w:sz w:val="28"/>
          <w:szCs w:val="28"/>
          <w:lang w:eastAsia="en-US"/>
        </w:rPr>
        <w:t xml:space="preserve">По желанию, можно </w:t>
      </w:r>
      <w:r w:rsidR="00143288">
        <w:rPr>
          <w:rFonts w:eastAsiaTheme="minorHAnsi"/>
          <w:sz w:val="28"/>
          <w:szCs w:val="28"/>
          <w:lang w:eastAsia="en-US"/>
        </w:rPr>
        <w:t xml:space="preserve">выполнить </w:t>
      </w:r>
      <w:r w:rsidRPr="00724E71">
        <w:rPr>
          <w:rFonts w:eastAsiaTheme="minorHAnsi"/>
          <w:sz w:val="28"/>
          <w:szCs w:val="28"/>
          <w:lang w:eastAsia="en-US"/>
        </w:rPr>
        <w:t>маркером рисунок пейзажа во</w:t>
      </w:r>
      <w:r w:rsidR="004B5631">
        <w:rPr>
          <w:rFonts w:eastAsiaTheme="minorHAnsi"/>
          <w:sz w:val="28"/>
          <w:szCs w:val="28"/>
          <w:lang w:eastAsia="en-US"/>
        </w:rPr>
        <w:t>круг дома гнома. Объяснение ведётся с показом педагогом приё</w:t>
      </w:r>
      <w:r w:rsidRPr="00724E71">
        <w:rPr>
          <w:rFonts w:eastAsiaTheme="minorHAnsi"/>
          <w:sz w:val="28"/>
          <w:szCs w:val="28"/>
          <w:lang w:eastAsia="en-US"/>
        </w:rPr>
        <w:t>мов работы и детских работ.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-4"/>
          <w:sz w:val="28"/>
          <w:szCs w:val="28"/>
          <w:lang w:eastAsia="en-US"/>
        </w:rPr>
        <w:t xml:space="preserve">Размер – А-4. </w:t>
      </w: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Материал – цветная бумага, маркер.</w:t>
      </w:r>
    </w:p>
    <w:p w:rsidR="00724E71" w:rsidRPr="00724E71" w:rsidRDefault="00DF0BCB" w:rsidP="00840CF9">
      <w:pPr>
        <w:spacing w:line="360" w:lineRule="auto"/>
        <w:rPr>
          <w:rFonts w:eastAsiaTheme="minorHAnsi"/>
          <w:i/>
          <w:color w:val="000000"/>
          <w:spacing w:val="2"/>
          <w:sz w:val="28"/>
          <w:szCs w:val="28"/>
          <w:lang w:eastAsia="en-US"/>
        </w:rPr>
      </w:pPr>
      <w:r>
        <w:rPr>
          <w:rFonts w:eastAsiaTheme="minorHAnsi"/>
          <w:i/>
          <w:color w:val="000000"/>
          <w:spacing w:val="2"/>
          <w:sz w:val="28"/>
          <w:szCs w:val="28"/>
          <w:lang w:eastAsia="en-US"/>
        </w:rPr>
        <w:t>Задачи</w:t>
      </w:r>
      <w:r w:rsidR="00840CF9">
        <w:rPr>
          <w:rFonts w:eastAsiaTheme="minorHAnsi"/>
          <w:i/>
          <w:color w:val="000000"/>
          <w:spacing w:val="2"/>
          <w:sz w:val="28"/>
          <w:szCs w:val="28"/>
          <w:lang w:eastAsia="en-US"/>
        </w:rPr>
        <w:t>: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1.Зна</w:t>
      </w:r>
      <w:r w:rsidR="004B5631">
        <w:rPr>
          <w:rFonts w:eastAsiaTheme="minorHAnsi"/>
          <w:color w:val="000000"/>
          <w:spacing w:val="2"/>
          <w:sz w:val="28"/>
          <w:szCs w:val="28"/>
          <w:lang w:eastAsia="en-US"/>
        </w:rPr>
        <w:t>комство с приё</w:t>
      </w: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мами работы над декоративной композицией.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2.Развитие координации и мелкой моторики.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3. Развитие навыков по организации рабочего места.</w:t>
      </w:r>
    </w:p>
    <w:p w:rsidR="00724E71" w:rsidRPr="00724E71" w:rsidRDefault="00724E71" w:rsidP="00724E71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59" w:line="276" w:lineRule="auto"/>
        <w:ind w:left="993"/>
        <w:jc w:val="both"/>
        <w:rPr>
          <w:b/>
          <w:bCs/>
          <w:i/>
          <w:iCs/>
          <w:color w:val="000000"/>
          <w:spacing w:val="3"/>
          <w:sz w:val="28"/>
          <w:szCs w:val="28"/>
        </w:rPr>
      </w:pPr>
      <w:proofErr w:type="gramStart"/>
      <w:r w:rsidRPr="00724E71">
        <w:rPr>
          <w:b/>
          <w:bCs/>
          <w:i/>
          <w:iCs/>
          <w:color w:val="000000"/>
          <w:spacing w:val="3"/>
          <w:sz w:val="28"/>
          <w:szCs w:val="28"/>
          <w:lang w:val="en-US"/>
        </w:rPr>
        <w:t>II</w:t>
      </w:r>
      <w:r w:rsidRPr="00724E71">
        <w:rPr>
          <w:b/>
          <w:bCs/>
          <w:i/>
          <w:iCs/>
          <w:color w:val="000000"/>
          <w:spacing w:val="3"/>
          <w:sz w:val="28"/>
          <w:szCs w:val="28"/>
        </w:rPr>
        <w:t xml:space="preserve"> четверть.</w:t>
      </w:r>
      <w:proofErr w:type="gramEnd"/>
    </w:p>
    <w:p w:rsidR="00724E71" w:rsidRPr="00724E71" w:rsidRDefault="00724E71" w:rsidP="00724E71">
      <w:pPr>
        <w:widowControl w:val="0"/>
        <w:shd w:val="clear" w:color="auto" w:fill="FFFFFF"/>
        <w:autoSpaceDE w:val="0"/>
        <w:autoSpaceDN w:val="0"/>
        <w:adjustRightInd w:val="0"/>
        <w:spacing w:before="259" w:line="276" w:lineRule="auto"/>
        <w:ind w:left="993"/>
        <w:jc w:val="both"/>
        <w:rPr>
          <w:sz w:val="28"/>
          <w:szCs w:val="28"/>
        </w:rPr>
      </w:pPr>
      <w:r w:rsidRPr="00724E71">
        <w:rPr>
          <w:b/>
          <w:bCs/>
          <w:i/>
          <w:iCs/>
          <w:color w:val="000000"/>
          <w:spacing w:val="3"/>
          <w:sz w:val="28"/>
          <w:szCs w:val="28"/>
        </w:rPr>
        <w:t>Задание 6-е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 xml:space="preserve">Скульптурное изображение «Черепахи» составляется детьми из  отдельных частей, </w:t>
      </w:r>
      <w:r w:rsidR="004B5631">
        <w:rPr>
          <w:rFonts w:eastAsiaTheme="minorHAnsi"/>
          <w:sz w:val="28"/>
          <w:szCs w:val="28"/>
          <w:lang w:eastAsia="en-US"/>
        </w:rPr>
        <w:t>соединённых в определё</w:t>
      </w:r>
      <w:r w:rsidRPr="00724E71">
        <w:rPr>
          <w:rFonts w:eastAsiaTheme="minorHAnsi"/>
          <w:sz w:val="28"/>
          <w:szCs w:val="28"/>
          <w:lang w:eastAsia="en-US"/>
        </w:rPr>
        <w:t>нной последовательн</w:t>
      </w:r>
      <w:r w:rsidR="004B5631">
        <w:rPr>
          <w:rFonts w:eastAsiaTheme="minorHAnsi"/>
          <w:sz w:val="28"/>
          <w:szCs w:val="28"/>
          <w:lang w:eastAsia="en-US"/>
        </w:rPr>
        <w:t>ости по образцу. Объяснение ведётся с показом педагогом приё</w:t>
      </w:r>
      <w:r w:rsidRPr="00724E71">
        <w:rPr>
          <w:rFonts w:eastAsiaTheme="minorHAnsi"/>
          <w:sz w:val="28"/>
          <w:szCs w:val="28"/>
          <w:lang w:eastAsia="en-US"/>
        </w:rPr>
        <w:t>мов работы с пластилином и фотографий животного.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-4"/>
          <w:sz w:val="28"/>
          <w:szCs w:val="28"/>
          <w:lang w:eastAsia="en-US"/>
        </w:rPr>
        <w:t xml:space="preserve">Размер – 10см. </w:t>
      </w: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Материал – цветной пластилин.</w:t>
      </w:r>
    </w:p>
    <w:p w:rsidR="00724E71" w:rsidRPr="00724E71" w:rsidRDefault="00DF0BCB" w:rsidP="00840CF9">
      <w:pPr>
        <w:spacing w:line="360" w:lineRule="auto"/>
        <w:rPr>
          <w:rFonts w:eastAsiaTheme="minorHAnsi"/>
          <w:i/>
          <w:color w:val="000000"/>
          <w:spacing w:val="2"/>
          <w:sz w:val="28"/>
          <w:szCs w:val="28"/>
          <w:lang w:eastAsia="en-US"/>
        </w:rPr>
      </w:pPr>
      <w:r>
        <w:rPr>
          <w:rFonts w:eastAsiaTheme="minorHAnsi"/>
          <w:i/>
          <w:color w:val="000000"/>
          <w:spacing w:val="2"/>
          <w:sz w:val="28"/>
          <w:szCs w:val="28"/>
          <w:lang w:eastAsia="en-US"/>
        </w:rPr>
        <w:t>Задачи</w:t>
      </w:r>
      <w:r w:rsidR="00840CF9">
        <w:rPr>
          <w:rFonts w:eastAsiaTheme="minorHAnsi"/>
          <w:i/>
          <w:color w:val="000000"/>
          <w:spacing w:val="2"/>
          <w:sz w:val="28"/>
          <w:szCs w:val="28"/>
          <w:lang w:eastAsia="en-US"/>
        </w:rPr>
        <w:t>:</w:t>
      </w:r>
    </w:p>
    <w:p w:rsidR="00724E71" w:rsidRPr="00724E71" w:rsidRDefault="004B5631" w:rsidP="00724E71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>
        <w:rPr>
          <w:rFonts w:eastAsiaTheme="minorHAnsi"/>
          <w:color w:val="000000"/>
          <w:spacing w:val="2"/>
          <w:sz w:val="28"/>
          <w:szCs w:val="28"/>
          <w:lang w:eastAsia="en-US"/>
        </w:rPr>
        <w:t>1.Знакомство с приё</w:t>
      </w:r>
      <w:r w:rsidR="00724E71"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мами работы над круглой скульптурой.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>2.Воспитание любви к живой природе.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>3.</w:t>
      </w: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 xml:space="preserve"> Развитие навыков по организации рабочего места.</w:t>
      </w:r>
    </w:p>
    <w:p w:rsidR="00724E71" w:rsidRPr="00724E71" w:rsidRDefault="00724E71" w:rsidP="00724E71">
      <w:pPr>
        <w:widowControl w:val="0"/>
        <w:shd w:val="clear" w:color="auto" w:fill="FFFFFF"/>
        <w:autoSpaceDE w:val="0"/>
        <w:autoSpaceDN w:val="0"/>
        <w:adjustRightInd w:val="0"/>
        <w:spacing w:before="259" w:line="276" w:lineRule="auto"/>
        <w:ind w:left="993"/>
        <w:jc w:val="both"/>
        <w:rPr>
          <w:b/>
          <w:bCs/>
          <w:i/>
          <w:iCs/>
          <w:color w:val="000000"/>
          <w:spacing w:val="3"/>
          <w:sz w:val="28"/>
          <w:szCs w:val="28"/>
        </w:rPr>
      </w:pPr>
      <w:r w:rsidRPr="00724E71">
        <w:rPr>
          <w:b/>
          <w:bCs/>
          <w:i/>
          <w:iCs/>
          <w:color w:val="000000"/>
          <w:spacing w:val="3"/>
          <w:sz w:val="28"/>
          <w:szCs w:val="28"/>
        </w:rPr>
        <w:t>Задание 7-е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lastRenderedPageBreak/>
        <w:t>Композиция на тему «Подводный мир» знакомит детей с обитателями морских глубин и навыками работы по составл</w:t>
      </w:r>
      <w:r w:rsidR="004B5631">
        <w:rPr>
          <w:rFonts w:eastAsiaTheme="minorHAnsi"/>
          <w:sz w:val="28"/>
          <w:szCs w:val="28"/>
          <w:lang w:eastAsia="en-US"/>
        </w:rPr>
        <w:t>ению композиции. Объяснение ведё</w:t>
      </w:r>
      <w:r w:rsidRPr="00724E71">
        <w:rPr>
          <w:rFonts w:eastAsiaTheme="minorHAnsi"/>
          <w:sz w:val="28"/>
          <w:szCs w:val="28"/>
          <w:lang w:eastAsia="en-US"/>
        </w:rPr>
        <w:t>тся с показ</w:t>
      </w:r>
      <w:r w:rsidR="00DF0BCB">
        <w:rPr>
          <w:rFonts w:eastAsiaTheme="minorHAnsi"/>
          <w:sz w:val="28"/>
          <w:szCs w:val="28"/>
          <w:lang w:eastAsia="en-US"/>
        </w:rPr>
        <w:t>ом педагогом иллюстраций и фото</w:t>
      </w:r>
      <w:r w:rsidR="004B5631">
        <w:rPr>
          <w:rFonts w:eastAsiaTheme="minorHAnsi"/>
          <w:sz w:val="28"/>
          <w:szCs w:val="28"/>
          <w:lang w:eastAsia="en-US"/>
        </w:rPr>
        <w:t>материала, а также приё</w:t>
      </w:r>
      <w:r w:rsidRPr="00724E71">
        <w:rPr>
          <w:rFonts w:eastAsiaTheme="minorHAnsi"/>
          <w:sz w:val="28"/>
          <w:szCs w:val="28"/>
          <w:lang w:eastAsia="en-US"/>
        </w:rPr>
        <w:t>мов работы над композицией.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-4"/>
          <w:sz w:val="28"/>
          <w:szCs w:val="28"/>
          <w:lang w:eastAsia="en-US"/>
        </w:rPr>
        <w:t xml:space="preserve">Размер – А-3. </w:t>
      </w: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Материал – цветные восковые мелки, акварель.</w:t>
      </w:r>
    </w:p>
    <w:p w:rsidR="00724E71" w:rsidRPr="00724E71" w:rsidRDefault="00DF0BCB" w:rsidP="00840CF9">
      <w:pPr>
        <w:spacing w:line="360" w:lineRule="auto"/>
        <w:rPr>
          <w:rFonts w:eastAsiaTheme="minorHAnsi"/>
          <w:i/>
          <w:color w:val="000000"/>
          <w:spacing w:val="2"/>
          <w:sz w:val="28"/>
          <w:szCs w:val="28"/>
          <w:lang w:eastAsia="en-US"/>
        </w:rPr>
      </w:pPr>
      <w:r>
        <w:rPr>
          <w:rFonts w:eastAsiaTheme="minorHAnsi"/>
          <w:i/>
          <w:color w:val="000000"/>
          <w:spacing w:val="2"/>
          <w:sz w:val="28"/>
          <w:szCs w:val="28"/>
          <w:lang w:eastAsia="en-US"/>
        </w:rPr>
        <w:t>Задачи</w:t>
      </w:r>
      <w:r w:rsidR="00840CF9">
        <w:rPr>
          <w:rFonts w:eastAsiaTheme="minorHAnsi"/>
          <w:i/>
          <w:color w:val="000000"/>
          <w:spacing w:val="2"/>
          <w:sz w:val="28"/>
          <w:szCs w:val="28"/>
          <w:lang w:eastAsia="en-US"/>
        </w:rPr>
        <w:t>:</w:t>
      </w:r>
    </w:p>
    <w:p w:rsidR="00724E71" w:rsidRPr="00724E71" w:rsidRDefault="004B5631" w:rsidP="00724E71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>
        <w:rPr>
          <w:rFonts w:eastAsiaTheme="minorHAnsi"/>
          <w:color w:val="000000"/>
          <w:spacing w:val="2"/>
          <w:sz w:val="28"/>
          <w:szCs w:val="28"/>
          <w:lang w:eastAsia="en-US"/>
        </w:rPr>
        <w:t>1.Знакомство с приё</w:t>
      </w:r>
      <w:r w:rsidR="00724E71"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мами работы над композицией.</w:t>
      </w:r>
    </w:p>
    <w:p w:rsidR="00724E71" w:rsidRPr="00724E71" w:rsidRDefault="00724E71" w:rsidP="00DF0BCB">
      <w:pPr>
        <w:spacing w:line="360" w:lineRule="auto"/>
        <w:ind w:left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2.</w:t>
      </w:r>
      <w:r w:rsidRPr="00724E71">
        <w:rPr>
          <w:rFonts w:eastAsiaTheme="minorHAnsi"/>
          <w:sz w:val="28"/>
          <w:szCs w:val="28"/>
          <w:lang w:eastAsia="en-US"/>
        </w:rPr>
        <w:t xml:space="preserve"> Формирование навыков работы графическими материалами (восковые мелки, акварель)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>3.Развитие наблюдательности и любви к природе.</w:t>
      </w:r>
    </w:p>
    <w:p w:rsidR="00724E71" w:rsidRPr="00724E71" w:rsidRDefault="00724E71" w:rsidP="00724E71">
      <w:pPr>
        <w:widowControl w:val="0"/>
        <w:shd w:val="clear" w:color="auto" w:fill="FFFFFF"/>
        <w:autoSpaceDE w:val="0"/>
        <w:autoSpaceDN w:val="0"/>
        <w:adjustRightInd w:val="0"/>
        <w:spacing w:before="259" w:line="276" w:lineRule="auto"/>
        <w:ind w:left="993"/>
        <w:jc w:val="both"/>
        <w:rPr>
          <w:b/>
          <w:bCs/>
          <w:i/>
          <w:iCs/>
          <w:color w:val="000000"/>
          <w:spacing w:val="3"/>
          <w:sz w:val="28"/>
          <w:szCs w:val="28"/>
        </w:rPr>
      </w:pPr>
      <w:r w:rsidRPr="00724E71">
        <w:rPr>
          <w:b/>
          <w:bCs/>
          <w:i/>
          <w:iCs/>
          <w:color w:val="000000"/>
          <w:spacing w:val="3"/>
          <w:sz w:val="28"/>
          <w:szCs w:val="28"/>
        </w:rPr>
        <w:t>Задание 8-е</w:t>
      </w:r>
    </w:p>
    <w:p w:rsidR="00724E71" w:rsidRPr="00724E71" w:rsidRDefault="00724E71" w:rsidP="00724E71">
      <w:pPr>
        <w:widowControl w:val="0"/>
        <w:shd w:val="clear" w:color="auto" w:fill="FFFFFF"/>
        <w:autoSpaceDE w:val="0"/>
        <w:autoSpaceDN w:val="0"/>
        <w:adjustRightInd w:val="0"/>
        <w:spacing w:before="259" w:line="360" w:lineRule="auto"/>
        <w:ind w:firstLine="709"/>
        <w:rPr>
          <w:bCs/>
          <w:iCs/>
          <w:color w:val="000000"/>
          <w:spacing w:val="3"/>
          <w:sz w:val="28"/>
          <w:szCs w:val="28"/>
        </w:rPr>
      </w:pPr>
      <w:r w:rsidRPr="00724E71">
        <w:rPr>
          <w:rFonts w:eastAsiaTheme="minorHAnsi"/>
          <w:sz w:val="28"/>
          <w:szCs w:val="28"/>
          <w:lang w:eastAsia="en-US"/>
        </w:rPr>
        <w:t xml:space="preserve">Декоративная  композиция по воображению «Новогоднее </w:t>
      </w:r>
      <w:proofErr w:type="spellStart"/>
      <w:r w:rsidRPr="00724E71">
        <w:rPr>
          <w:rFonts w:eastAsiaTheme="minorHAnsi"/>
          <w:sz w:val="28"/>
          <w:szCs w:val="28"/>
          <w:lang w:eastAsia="en-US"/>
        </w:rPr>
        <w:t>украшение</w:t>
      </w:r>
      <w:proofErr w:type="gramStart"/>
      <w:r w:rsidRPr="00724E71">
        <w:rPr>
          <w:rFonts w:eastAsiaTheme="minorHAnsi"/>
          <w:sz w:val="28"/>
          <w:szCs w:val="28"/>
          <w:lang w:eastAsia="en-US"/>
        </w:rPr>
        <w:t>»</w:t>
      </w:r>
      <w:r w:rsidR="004B5631">
        <w:rPr>
          <w:rFonts w:eastAsiaTheme="minorHAnsi"/>
          <w:sz w:val="28"/>
          <w:szCs w:val="28"/>
          <w:lang w:eastAsia="en-US"/>
        </w:rPr>
        <w:t>з</w:t>
      </w:r>
      <w:proofErr w:type="gramEnd"/>
      <w:r w:rsidR="004B5631">
        <w:rPr>
          <w:rFonts w:eastAsiaTheme="minorHAnsi"/>
          <w:sz w:val="28"/>
          <w:szCs w:val="28"/>
          <w:lang w:eastAsia="en-US"/>
        </w:rPr>
        <w:t>накомит</w:t>
      </w:r>
      <w:proofErr w:type="spellEnd"/>
      <w:r w:rsidR="004B5631">
        <w:rPr>
          <w:rFonts w:eastAsiaTheme="minorHAnsi"/>
          <w:sz w:val="28"/>
          <w:szCs w:val="28"/>
          <w:lang w:eastAsia="en-US"/>
        </w:rPr>
        <w:t xml:space="preserve"> детей с приё</w:t>
      </w:r>
      <w:r w:rsidRPr="00724E71">
        <w:rPr>
          <w:rFonts w:eastAsiaTheme="minorHAnsi"/>
          <w:sz w:val="28"/>
          <w:szCs w:val="28"/>
          <w:lang w:eastAsia="en-US"/>
        </w:rPr>
        <w:t>мами оригами и бумажной пластикой. Дети последовательно составляют из отдельных частей или из целого новогодние украшения,</w:t>
      </w:r>
      <w:r w:rsidR="000C78CF">
        <w:rPr>
          <w:rFonts w:eastAsiaTheme="minorHAnsi"/>
          <w:sz w:val="28"/>
          <w:szCs w:val="28"/>
          <w:lang w:eastAsia="en-US"/>
        </w:rPr>
        <w:t xml:space="preserve">  в  определё</w:t>
      </w:r>
      <w:r w:rsidRPr="00724E71">
        <w:rPr>
          <w:rFonts w:eastAsiaTheme="minorHAnsi"/>
          <w:sz w:val="28"/>
          <w:szCs w:val="28"/>
          <w:lang w:eastAsia="en-US"/>
        </w:rPr>
        <w:t>нной последовательности по образцу. Работа над композицией сопровождается чтением нов</w:t>
      </w:r>
      <w:r w:rsidR="004B5631">
        <w:rPr>
          <w:rFonts w:eastAsiaTheme="minorHAnsi"/>
          <w:sz w:val="28"/>
          <w:szCs w:val="28"/>
          <w:lang w:eastAsia="en-US"/>
        </w:rPr>
        <w:t xml:space="preserve">огодних стихотворений. Возможно </w:t>
      </w:r>
      <w:r w:rsidRPr="00724E71">
        <w:rPr>
          <w:rFonts w:eastAsiaTheme="minorHAnsi"/>
          <w:sz w:val="28"/>
          <w:szCs w:val="28"/>
          <w:lang w:eastAsia="en-US"/>
        </w:rPr>
        <w:t xml:space="preserve"> составление общей  коллективной работы.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-4"/>
          <w:sz w:val="28"/>
          <w:szCs w:val="28"/>
          <w:lang w:eastAsia="en-US"/>
        </w:rPr>
        <w:t xml:space="preserve">Размер – </w:t>
      </w:r>
      <w:proofErr w:type="spellStart"/>
      <w:r w:rsidRPr="00724E71">
        <w:rPr>
          <w:rFonts w:eastAsiaTheme="minorHAnsi"/>
          <w:color w:val="000000"/>
          <w:spacing w:val="-4"/>
          <w:sz w:val="28"/>
          <w:szCs w:val="28"/>
          <w:lang w:eastAsia="en-US"/>
        </w:rPr>
        <w:t>свободный</w:t>
      </w:r>
      <w:proofErr w:type="gramStart"/>
      <w:r w:rsidRPr="00724E71">
        <w:rPr>
          <w:rFonts w:eastAsiaTheme="minorHAnsi"/>
          <w:color w:val="000000"/>
          <w:spacing w:val="-4"/>
          <w:sz w:val="28"/>
          <w:szCs w:val="28"/>
          <w:lang w:eastAsia="en-US"/>
        </w:rPr>
        <w:t>.</w:t>
      </w: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М</w:t>
      </w:r>
      <w:proofErr w:type="gramEnd"/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атериал</w:t>
      </w:r>
      <w:proofErr w:type="spellEnd"/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 xml:space="preserve"> – цветная бумага.</w:t>
      </w:r>
    </w:p>
    <w:p w:rsidR="00724E71" w:rsidRPr="00724E71" w:rsidRDefault="00DF0BCB" w:rsidP="00840CF9">
      <w:pPr>
        <w:spacing w:line="360" w:lineRule="auto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Задачи</w:t>
      </w:r>
      <w:r w:rsidR="00840CF9">
        <w:rPr>
          <w:rFonts w:eastAsiaTheme="minorHAnsi"/>
          <w:i/>
          <w:sz w:val="28"/>
          <w:szCs w:val="28"/>
          <w:lang w:eastAsia="en-US"/>
        </w:rPr>
        <w:t>: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>1.Развитие пространственно – образного воображения.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>2.Воспитание эстетического отношения к действительности.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>3.</w:t>
      </w: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Развитие навыков по организации рабочего места.</w:t>
      </w:r>
    </w:p>
    <w:p w:rsidR="00724E71" w:rsidRPr="00724E71" w:rsidRDefault="00724E71" w:rsidP="00724E71">
      <w:pPr>
        <w:spacing w:line="360" w:lineRule="auto"/>
        <w:ind w:firstLine="709"/>
        <w:rPr>
          <w:b/>
          <w:bCs/>
          <w:i/>
          <w:iCs/>
          <w:color w:val="000000"/>
          <w:spacing w:val="2"/>
          <w:sz w:val="28"/>
          <w:szCs w:val="28"/>
        </w:rPr>
      </w:pP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i/>
          <w:color w:val="000000"/>
          <w:spacing w:val="2"/>
          <w:sz w:val="28"/>
          <w:szCs w:val="28"/>
          <w:lang w:eastAsia="en-US"/>
        </w:rPr>
      </w:pPr>
      <w:proofErr w:type="gramStart"/>
      <w:r w:rsidRPr="00724E71">
        <w:rPr>
          <w:b/>
          <w:bCs/>
          <w:i/>
          <w:iCs/>
          <w:color w:val="000000"/>
          <w:spacing w:val="2"/>
          <w:sz w:val="28"/>
          <w:szCs w:val="28"/>
          <w:lang w:val="en-US"/>
        </w:rPr>
        <w:t>III</w:t>
      </w:r>
      <w:r w:rsidRPr="00724E71">
        <w:rPr>
          <w:b/>
          <w:bCs/>
          <w:i/>
          <w:iCs/>
          <w:color w:val="000000"/>
          <w:spacing w:val="2"/>
          <w:sz w:val="28"/>
          <w:szCs w:val="28"/>
        </w:rPr>
        <w:t xml:space="preserve"> четверть.</w:t>
      </w:r>
      <w:proofErr w:type="gramEnd"/>
    </w:p>
    <w:p w:rsidR="00724E71" w:rsidRPr="00724E71" w:rsidRDefault="00724E71" w:rsidP="00724E71">
      <w:pPr>
        <w:widowControl w:val="0"/>
        <w:shd w:val="clear" w:color="auto" w:fill="FFFFFF"/>
        <w:autoSpaceDE w:val="0"/>
        <w:autoSpaceDN w:val="0"/>
        <w:adjustRightInd w:val="0"/>
        <w:spacing w:before="259" w:line="276" w:lineRule="auto"/>
        <w:ind w:left="993"/>
        <w:jc w:val="both"/>
        <w:rPr>
          <w:b/>
          <w:bCs/>
          <w:i/>
          <w:iCs/>
          <w:color w:val="000000"/>
          <w:spacing w:val="3"/>
          <w:sz w:val="28"/>
          <w:szCs w:val="28"/>
        </w:rPr>
      </w:pPr>
      <w:r w:rsidRPr="00724E71">
        <w:rPr>
          <w:b/>
          <w:bCs/>
          <w:i/>
          <w:iCs/>
          <w:color w:val="000000"/>
          <w:spacing w:val="3"/>
          <w:sz w:val="28"/>
          <w:szCs w:val="28"/>
        </w:rPr>
        <w:t>Задание 9-е</w:t>
      </w:r>
    </w:p>
    <w:p w:rsidR="00DF0BCB" w:rsidRDefault="00724E71" w:rsidP="004B563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bCs/>
          <w:iCs/>
          <w:color w:val="000000"/>
          <w:spacing w:val="3"/>
          <w:sz w:val="28"/>
          <w:szCs w:val="28"/>
        </w:rPr>
        <w:t xml:space="preserve">Композиция на </w:t>
      </w:r>
      <w:proofErr w:type="spellStart"/>
      <w:r w:rsidRPr="00724E71">
        <w:rPr>
          <w:bCs/>
          <w:iCs/>
          <w:color w:val="000000"/>
          <w:spacing w:val="3"/>
          <w:sz w:val="28"/>
          <w:szCs w:val="28"/>
        </w:rPr>
        <w:t>тему</w:t>
      </w:r>
      <w:proofErr w:type="gramStart"/>
      <w:r w:rsidRPr="00724E71">
        <w:rPr>
          <w:bCs/>
          <w:iCs/>
          <w:color w:val="000000"/>
          <w:spacing w:val="3"/>
          <w:sz w:val="28"/>
          <w:szCs w:val="28"/>
        </w:rPr>
        <w:t>:«</w:t>
      </w:r>
      <w:proofErr w:type="gramEnd"/>
      <w:r w:rsidRPr="00724E71">
        <w:rPr>
          <w:bCs/>
          <w:iCs/>
          <w:color w:val="000000"/>
          <w:spacing w:val="3"/>
          <w:sz w:val="28"/>
          <w:szCs w:val="28"/>
        </w:rPr>
        <w:t>Путешествие</w:t>
      </w:r>
      <w:proofErr w:type="spellEnd"/>
      <w:r w:rsidRPr="00724E71">
        <w:rPr>
          <w:bCs/>
          <w:iCs/>
          <w:color w:val="000000"/>
          <w:spacing w:val="3"/>
          <w:sz w:val="28"/>
          <w:szCs w:val="28"/>
        </w:rPr>
        <w:t xml:space="preserve"> на север» предполагает </w:t>
      </w:r>
      <w:proofErr w:type="spellStart"/>
      <w:r w:rsidRPr="00724E71">
        <w:rPr>
          <w:bCs/>
          <w:iCs/>
          <w:color w:val="000000"/>
          <w:spacing w:val="3"/>
          <w:sz w:val="28"/>
          <w:szCs w:val="28"/>
        </w:rPr>
        <w:t>беседуо</w:t>
      </w:r>
      <w:proofErr w:type="spellEnd"/>
      <w:r w:rsidRPr="00724E71">
        <w:rPr>
          <w:bCs/>
          <w:iCs/>
          <w:color w:val="000000"/>
          <w:spacing w:val="3"/>
          <w:sz w:val="28"/>
          <w:szCs w:val="28"/>
        </w:rPr>
        <w:t xml:space="preserve"> холодных красках. Педагог на примере природных явлений раскрывает такое свойство цвета, как </w:t>
      </w:r>
      <w:proofErr w:type="spellStart"/>
      <w:r w:rsidRPr="00724E71">
        <w:rPr>
          <w:bCs/>
          <w:iCs/>
          <w:color w:val="000000"/>
          <w:spacing w:val="3"/>
          <w:sz w:val="28"/>
          <w:szCs w:val="28"/>
        </w:rPr>
        <w:t>теплохолодность</w:t>
      </w:r>
      <w:proofErr w:type="gramStart"/>
      <w:r w:rsidRPr="00724E71">
        <w:rPr>
          <w:bCs/>
          <w:iCs/>
          <w:color w:val="000000"/>
          <w:spacing w:val="3"/>
          <w:sz w:val="28"/>
          <w:szCs w:val="28"/>
        </w:rPr>
        <w:t>.</w:t>
      </w:r>
      <w:r w:rsidRPr="00724E71">
        <w:rPr>
          <w:rFonts w:eastAsiaTheme="minorHAnsi"/>
          <w:sz w:val="28"/>
          <w:szCs w:val="28"/>
          <w:lang w:eastAsia="en-US"/>
        </w:rPr>
        <w:t>Р</w:t>
      </w:r>
      <w:proofErr w:type="gramEnd"/>
      <w:r w:rsidRPr="00724E71">
        <w:rPr>
          <w:rFonts w:eastAsiaTheme="minorHAnsi"/>
          <w:sz w:val="28"/>
          <w:szCs w:val="28"/>
          <w:lang w:eastAsia="en-US"/>
        </w:rPr>
        <w:t>абота</w:t>
      </w:r>
      <w:proofErr w:type="spellEnd"/>
      <w:r w:rsidRPr="00724E71">
        <w:rPr>
          <w:rFonts w:eastAsiaTheme="minorHAnsi"/>
          <w:sz w:val="28"/>
          <w:szCs w:val="28"/>
          <w:lang w:eastAsia="en-US"/>
        </w:rPr>
        <w:t xml:space="preserve"> над композиц</w:t>
      </w:r>
      <w:r w:rsidR="0067007B">
        <w:rPr>
          <w:rFonts w:eastAsiaTheme="minorHAnsi"/>
          <w:sz w:val="28"/>
          <w:szCs w:val="28"/>
          <w:lang w:eastAsia="en-US"/>
        </w:rPr>
        <w:t>ией сопровождается показом фото</w:t>
      </w:r>
      <w:r w:rsidRPr="00724E71">
        <w:rPr>
          <w:rFonts w:eastAsiaTheme="minorHAnsi"/>
          <w:sz w:val="28"/>
          <w:szCs w:val="28"/>
          <w:lang w:eastAsia="en-US"/>
        </w:rPr>
        <w:t xml:space="preserve">материала и репродукций картин </w:t>
      </w:r>
      <w:proofErr w:type="spellStart"/>
      <w:r w:rsidRPr="00724E71">
        <w:rPr>
          <w:rFonts w:eastAsiaTheme="minorHAnsi"/>
          <w:sz w:val="28"/>
          <w:szCs w:val="28"/>
          <w:lang w:eastAsia="en-US"/>
        </w:rPr>
        <w:t>Н.Рериха</w:t>
      </w:r>
      <w:proofErr w:type="spellEnd"/>
      <w:r w:rsidRPr="00724E71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724E71">
        <w:rPr>
          <w:rFonts w:eastAsiaTheme="minorHAnsi"/>
          <w:sz w:val="28"/>
          <w:szCs w:val="28"/>
          <w:lang w:eastAsia="en-US"/>
        </w:rPr>
        <w:lastRenderedPageBreak/>
        <w:t>А.Куинджи</w:t>
      </w:r>
      <w:proofErr w:type="spellEnd"/>
      <w:r w:rsidRPr="00724E71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724E71">
        <w:rPr>
          <w:rFonts w:eastAsiaTheme="minorHAnsi"/>
          <w:sz w:val="28"/>
          <w:szCs w:val="28"/>
          <w:lang w:eastAsia="en-US"/>
        </w:rPr>
        <w:t>М.Врубеля</w:t>
      </w:r>
      <w:proofErr w:type="spellEnd"/>
      <w:r w:rsidRPr="00724E71">
        <w:rPr>
          <w:rFonts w:eastAsiaTheme="minorHAnsi"/>
          <w:sz w:val="28"/>
          <w:szCs w:val="28"/>
          <w:lang w:eastAsia="en-US"/>
        </w:rPr>
        <w:t>.</w:t>
      </w:r>
    </w:p>
    <w:p w:rsidR="00DF0BCB" w:rsidRDefault="004B5631" w:rsidP="004B563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Работа ведё</w:t>
      </w:r>
      <w:r w:rsidR="00724E71" w:rsidRPr="00724E71">
        <w:rPr>
          <w:rFonts w:eastAsiaTheme="minorHAnsi"/>
          <w:sz w:val="28"/>
          <w:szCs w:val="28"/>
          <w:lang w:eastAsia="en-US"/>
        </w:rPr>
        <w:t>тся по следующим этапам:</w:t>
      </w:r>
    </w:p>
    <w:p w:rsidR="0067007B" w:rsidRDefault="00724E71" w:rsidP="004B563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 xml:space="preserve">1.Выполнение детьми северного сияния акварельными красками. 2.Аппликация из цветной бумаги пингвина и ледяных глыб. </w:t>
      </w:r>
    </w:p>
    <w:p w:rsidR="00724E71" w:rsidRPr="00724E71" w:rsidRDefault="00724E71" w:rsidP="004B563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-4"/>
          <w:sz w:val="28"/>
          <w:szCs w:val="28"/>
          <w:lang w:eastAsia="en-US"/>
        </w:rPr>
        <w:t xml:space="preserve">Размер – А-3. </w:t>
      </w: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Материал – акварель, цветная бумага.</w:t>
      </w:r>
    </w:p>
    <w:p w:rsidR="00724E71" w:rsidRPr="00724E71" w:rsidRDefault="00DF0BCB" w:rsidP="004B5631">
      <w:pPr>
        <w:spacing w:line="360" w:lineRule="auto"/>
        <w:rPr>
          <w:rFonts w:eastAsiaTheme="minorHAnsi"/>
          <w:i/>
          <w:color w:val="000000"/>
          <w:spacing w:val="2"/>
          <w:sz w:val="28"/>
          <w:szCs w:val="28"/>
          <w:lang w:eastAsia="en-US"/>
        </w:rPr>
      </w:pPr>
      <w:r>
        <w:rPr>
          <w:rFonts w:eastAsiaTheme="minorHAnsi"/>
          <w:i/>
          <w:color w:val="000000"/>
          <w:spacing w:val="2"/>
          <w:sz w:val="28"/>
          <w:szCs w:val="28"/>
          <w:lang w:eastAsia="en-US"/>
        </w:rPr>
        <w:t>Задачи</w:t>
      </w:r>
      <w:r w:rsidR="00840CF9">
        <w:rPr>
          <w:rFonts w:eastAsiaTheme="minorHAnsi"/>
          <w:i/>
          <w:color w:val="000000"/>
          <w:spacing w:val="2"/>
          <w:sz w:val="28"/>
          <w:szCs w:val="28"/>
          <w:lang w:eastAsia="en-US"/>
        </w:rPr>
        <w:t>:</w:t>
      </w:r>
    </w:p>
    <w:p w:rsidR="00724E71" w:rsidRPr="00724E71" w:rsidRDefault="004B5631" w:rsidP="004B5631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>
        <w:rPr>
          <w:rFonts w:eastAsiaTheme="minorHAnsi"/>
          <w:color w:val="000000"/>
          <w:spacing w:val="2"/>
          <w:sz w:val="28"/>
          <w:szCs w:val="28"/>
          <w:lang w:eastAsia="en-US"/>
        </w:rPr>
        <w:t>1.Знакомство с приё</w:t>
      </w:r>
      <w:r w:rsidR="00724E71"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мами работы над композицией.</w:t>
      </w:r>
    </w:p>
    <w:p w:rsidR="00724E71" w:rsidRPr="00724E71" w:rsidRDefault="00724E71" w:rsidP="004B5631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2.Развитие общих художественных навыков (смешивание красок).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3.</w:t>
      </w:r>
      <w:r w:rsidRPr="00724E71">
        <w:rPr>
          <w:rFonts w:eastAsiaTheme="minorHAnsi"/>
          <w:sz w:val="28"/>
          <w:szCs w:val="28"/>
          <w:lang w:eastAsia="en-US"/>
        </w:rPr>
        <w:t xml:space="preserve"> Воспитание эстетического отношения к действительности.</w:t>
      </w:r>
    </w:p>
    <w:p w:rsidR="00724E71" w:rsidRPr="00724E71" w:rsidRDefault="00724E71" w:rsidP="00724E71">
      <w:pPr>
        <w:widowControl w:val="0"/>
        <w:shd w:val="clear" w:color="auto" w:fill="FFFFFF"/>
        <w:autoSpaceDE w:val="0"/>
        <w:autoSpaceDN w:val="0"/>
        <w:adjustRightInd w:val="0"/>
        <w:spacing w:before="259" w:line="276" w:lineRule="auto"/>
        <w:ind w:left="993"/>
        <w:jc w:val="both"/>
        <w:rPr>
          <w:b/>
          <w:bCs/>
          <w:i/>
          <w:iCs/>
          <w:color w:val="000000"/>
          <w:spacing w:val="3"/>
          <w:sz w:val="28"/>
          <w:szCs w:val="28"/>
        </w:rPr>
      </w:pPr>
      <w:r w:rsidRPr="00724E71">
        <w:rPr>
          <w:b/>
          <w:bCs/>
          <w:i/>
          <w:iCs/>
          <w:color w:val="000000"/>
          <w:spacing w:val="3"/>
          <w:sz w:val="28"/>
          <w:szCs w:val="28"/>
        </w:rPr>
        <w:t>Задание 10-е</w:t>
      </w:r>
    </w:p>
    <w:p w:rsidR="00DF0BCB" w:rsidRDefault="00724E71" w:rsidP="00DF0BCB">
      <w:pPr>
        <w:widowControl w:val="0"/>
        <w:shd w:val="clear" w:color="auto" w:fill="FFFFFF"/>
        <w:autoSpaceDE w:val="0"/>
        <w:autoSpaceDN w:val="0"/>
        <w:adjustRightInd w:val="0"/>
        <w:spacing w:before="259"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bCs/>
          <w:iCs/>
          <w:color w:val="000000"/>
          <w:spacing w:val="3"/>
          <w:sz w:val="28"/>
          <w:szCs w:val="28"/>
        </w:rPr>
        <w:t xml:space="preserve">Композиция на </w:t>
      </w:r>
      <w:proofErr w:type="spellStart"/>
      <w:r w:rsidRPr="00724E71">
        <w:rPr>
          <w:bCs/>
          <w:iCs/>
          <w:color w:val="000000"/>
          <w:spacing w:val="3"/>
          <w:sz w:val="28"/>
          <w:szCs w:val="28"/>
        </w:rPr>
        <w:t>тему</w:t>
      </w:r>
      <w:proofErr w:type="gramStart"/>
      <w:r w:rsidRPr="00724E71">
        <w:rPr>
          <w:bCs/>
          <w:iCs/>
          <w:color w:val="000000"/>
          <w:spacing w:val="3"/>
          <w:sz w:val="28"/>
          <w:szCs w:val="28"/>
        </w:rPr>
        <w:t>:«</w:t>
      </w:r>
      <w:proofErr w:type="gramEnd"/>
      <w:r w:rsidRPr="00724E71">
        <w:rPr>
          <w:bCs/>
          <w:iCs/>
          <w:color w:val="000000"/>
          <w:spacing w:val="3"/>
          <w:sz w:val="28"/>
          <w:szCs w:val="28"/>
        </w:rPr>
        <w:t>Путешествие</w:t>
      </w:r>
      <w:proofErr w:type="spellEnd"/>
      <w:r w:rsidRPr="00724E71">
        <w:rPr>
          <w:bCs/>
          <w:iCs/>
          <w:color w:val="000000"/>
          <w:spacing w:val="3"/>
          <w:sz w:val="28"/>
          <w:szCs w:val="28"/>
        </w:rPr>
        <w:t xml:space="preserve"> на юг» предполагает </w:t>
      </w:r>
      <w:proofErr w:type="spellStart"/>
      <w:r w:rsidRPr="00724E71">
        <w:rPr>
          <w:bCs/>
          <w:iCs/>
          <w:color w:val="000000"/>
          <w:spacing w:val="3"/>
          <w:sz w:val="28"/>
          <w:szCs w:val="28"/>
        </w:rPr>
        <w:t>беседу</w:t>
      </w:r>
      <w:r w:rsidR="004B5631">
        <w:rPr>
          <w:bCs/>
          <w:iCs/>
          <w:color w:val="000000"/>
          <w:spacing w:val="3"/>
          <w:sz w:val="28"/>
          <w:szCs w:val="28"/>
        </w:rPr>
        <w:t>о</w:t>
      </w:r>
      <w:proofErr w:type="spellEnd"/>
      <w:r w:rsidR="004B5631">
        <w:rPr>
          <w:bCs/>
          <w:iCs/>
          <w:color w:val="000000"/>
          <w:spacing w:val="3"/>
          <w:sz w:val="28"/>
          <w:szCs w:val="28"/>
        </w:rPr>
        <w:t xml:space="preserve"> тё</w:t>
      </w:r>
      <w:r w:rsidRPr="00724E71">
        <w:rPr>
          <w:bCs/>
          <w:iCs/>
          <w:color w:val="000000"/>
          <w:spacing w:val="3"/>
          <w:sz w:val="28"/>
          <w:szCs w:val="28"/>
        </w:rPr>
        <w:t xml:space="preserve">плых красках. Педагог на примере природных явлений закрепляет знания о </w:t>
      </w:r>
      <w:proofErr w:type="spellStart"/>
      <w:r w:rsidRPr="00724E71">
        <w:rPr>
          <w:bCs/>
          <w:iCs/>
          <w:color w:val="000000"/>
          <w:spacing w:val="3"/>
          <w:sz w:val="28"/>
          <w:szCs w:val="28"/>
        </w:rPr>
        <w:t>теплохолодности</w:t>
      </w:r>
      <w:proofErr w:type="spellEnd"/>
      <w:r w:rsidRPr="00724E71">
        <w:rPr>
          <w:bCs/>
          <w:iCs/>
          <w:color w:val="000000"/>
          <w:spacing w:val="3"/>
          <w:sz w:val="28"/>
          <w:szCs w:val="28"/>
        </w:rPr>
        <w:t xml:space="preserve"> </w:t>
      </w:r>
      <w:proofErr w:type="spellStart"/>
      <w:r w:rsidRPr="00724E71">
        <w:rPr>
          <w:bCs/>
          <w:iCs/>
          <w:color w:val="000000"/>
          <w:spacing w:val="3"/>
          <w:sz w:val="28"/>
          <w:szCs w:val="28"/>
        </w:rPr>
        <w:t>цвета</w:t>
      </w:r>
      <w:proofErr w:type="gramStart"/>
      <w:r w:rsidRPr="00724E71">
        <w:rPr>
          <w:bCs/>
          <w:iCs/>
          <w:color w:val="000000"/>
          <w:spacing w:val="3"/>
          <w:sz w:val="28"/>
          <w:szCs w:val="28"/>
        </w:rPr>
        <w:t>.</w:t>
      </w:r>
      <w:r w:rsidRPr="00724E71">
        <w:rPr>
          <w:rFonts w:eastAsiaTheme="minorHAnsi"/>
          <w:sz w:val="28"/>
          <w:szCs w:val="28"/>
          <w:lang w:eastAsia="en-US"/>
        </w:rPr>
        <w:t>Р</w:t>
      </w:r>
      <w:proofErr w:type="gramEnd"/>
      <w:r w:rsidRPr="00724E71">
        <w:rPr>
          <w:rFonts w:eastAsiaTheme="minorHAnsi"/>
          <w:sz w:val="28"/>
          <w:szCs w:val="28"/>
          <w:lang w:eastAsia="en-US"/>
        </w:rPr>
        <w:t>абота</w:t>
      </w:r>
      <w:proofErr w:type="spellEnd"/>
      <w:r w:rsidRPr="00724E71">
        <w:rPr>
          <w:rFonts w:eastAsiaTheme="minorHAnsi"/>
          <w:sz w:val="28"/>
          <w:szCs w:val="28"/>
          <w:lang w:eastAsia="en-US"/>
        </w:rPr>
        <w:t xml:space="preserve"> над композиц</w:t>
      </w:r>
      <w:r w:rsidR="0047399A">
        <w:rPr>
          <w:rFonts w:eastAsiaTheme="minorHAnsi"/>
          <w:sz w:val="28"/>
          <w:szCs w:val="28"/>
          <w:lang w:eastAsia="en-US"/>
        </w:rPr>
        <w:t>ией сопровождается показом фото</w:t>
      </w:r>
      <w:r w:rsidRPr="00724E71">
        <w:rPr>
          <w:rFonts w:eastAsiaTheme="minorHAnsi"/>
          <w:sz w:val="28"/>
          <w:szCs w:val="28"/>
          <w:lang w:eastAsia="en-US"/>
        </w:rPr>
        <w:t xml:space="preserve">материала и репродукций картин </w:t>
      </w:r>
      <w:proofErr w:type="spellStart"/>
      <w:r w:rsidRPr="00724E71">
        <w:rPr>
          <w:rFonts w:eastAsiaTheme="minorHAnsi"/>
          <w:sz w:val="28"/>
          <w:szCs w:val="28"/>
          <w:lang w:eastAsia="en-US"/>
        </w:rPr>
        <w:t>М.Сарьяна</w:t>
      </w:r>
      <w:proofErr w:type="spellEnd"/>
      <w:r w:rsidRPr="00724E71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724E71">
        <w:rPr>
          <w:rFonts w:eastAsiaTheme="minorHAnsi"/>
          <w:sz w:val="28"/>
          <w:szCs w:val="28"/>
          <w:lang w:eastAsia="en-US"/>
        </w:rPr>
        <w:t>В.Поленова</w:t>
      </w:r>
      <w:proofErr w:type="spellEnd"/>
      <w:r w:rsidRPr="00724E71">
        <w:rPr>
          <w:rFonts w:eastAsiaTheme="minorHAnsi"/>
          <w:sz w:val="28"/>
          <w:szCs w:val="28"/>
          <w:lang w:eastAsia="en-US"/>
        </w:rPr>
        <w:t>.</w:t>
      </w:r>
    </w:p>
    <w:p w:rsidR="00DF0BCB" w:rsidRDefault="004B5631" w:rsidP="004B563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Работа ведё</w:t>
      </w:r>
      <w:r w:rsidR="00724E71" w:rsidRPr="00724E71">
        <w:rPr>
          <w:rFonts w:eastAsiaTheme="minorHAnsi"/>
          <w:sz w:val="28"/>
          <w:szCs w:val="28"/>
          <w:lang w:eastAsia="en-US"/>
        </w:rPr>
        <w:t>тся по следующим этапам:</w:t>
      </w:r>
    </w:p>
    <w:p w:rsidR="00DF0BCB" w:rsidRDefault="00724E71" w:rsidP="004B563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 xml:space="preserve">1.Выполнение карандашом подготовительного рисунка. </w:t>
      </w:r>
    </w:p>
    <w:p w:rsidR="00DF0BCB" w:rsidRDefault="00724E71" w:rsidP="004B563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>2.Акварел</w:t>
      </w:r>
      <w:r w:rsidR="0047399A">
        <w:rPr>
          <w:rFonts w:eastAsiaTheme="minorHAnsi"/>
          <w:sz w:val="28"/>
          <w:szCs w:val="28"/>
          <w:lang w:eastAsia="en-US"/>
        </w:rPr>
        <w:t>ь</w:t>
      </w:r>
      <w:r w:rsidRPr="00724E71">
        <w:rPr>
          <w:rFonts w:eastAsiaTheme="minorHAnsi"/>
          <w:sz w:val="28"/>
          <w:szCs w:val="28"/>
          <w:lang w:eastAsia="en-US"/>
        </w:rPr>
        <w:t xml:space="preserve">ный фон. </w:t>
      </w:r>
    </w:p>
    <w:p w:rsidR="00724E71" w:rsidRPr="00724E71" w:rsidRDefault="00724E71" w:rsidP="004B563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>3. Изображение обитателей жарких стран гуашевыми красками.</w:t>
      </w:r>
    </w:p>
    <w:p w:rsidR="00724E71" w:rsidRPr="00724E71" w:rsidRDefault="00724E71" w:rsidP="00840CF9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-4"/>
          <w:sz w:val="28"/>
          <w:szCs w:val="28"/>
          <w:lang w:eastAsia="en-US"/>
        </w:rPr>
        <w:t xml:space="preserve">Размер – А-3. </w:t>
      </w: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 xml:space="preserve">Материал – акварель, гуашь.                                                   </w:t>
      </w:r>
      <w:r w:rsidR="00DF0BCB">
        <w:rPr>
          <w:rFonts w:eastAsiaTheme="minorHAnsi"/>
          <w:i/>
          <w:color w:val="000000"/>
          <w:spacing w:val="2"/>
          <w:sz w:val="28"/>
          <w:szCs w:val="28"/>
          <w:lang w:eastAsia="en-US"/>
        </w:rPr>
        <w:t>Задачи</w:t>
      </w:r>
      <w:r w:rsidR="00840CF9">
        <w:rPr>
          <w:rFonts w:eastAsiaTheme="minorHAnsi"/>
          <w:i/>
          <w:color w:val="000000"/>
          <w:spacing w:val="2"/>
          <w:sz w:val="28"/>
          <w:szCs w:val="28"/>
          <w:lang w:eastAsia="en-US"/>
        </w:rPr>
        <w:t>: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1.Развитие навыка поэтапного ведения работы.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 xml:space="preserve">2.Закрепление навыков по определению </w:t>
      </w:r>
      <w:proofErr w:type="spellStart"/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теплохолодности</w:t>
      </w:r>
      <w:proofErr w:type="spellEnd"/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 xml:space="preserve"> цвета. </w:t>
      </w:r>
    </w:p>
    <w:p w:rsidR="00724E71" w:rsidRPr="00724E71" w:rsidRDefault="00724E71" w:rsidP="00DF0BCB">
      <w:pPr>
        <w:spacing w:line="360" w:lineRule="auto"/>
        <w:ind w:left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3.</w:t>
      </w:r>
      <w:r w:rsidRPr="00724E71">
        <w:rPr>
          <w:rFonts w:eastAsiaTheme="minorHAnsi"/>
          <w:sz w:val="28"/>
          <w:szCs w:val="28"/>
          <w:lang w:eastAsia="en-US"/>
        </w:rPr>
        <w:t xml:space="preserve"> Формирование навыков работы графическим материалом (гуашь, акварель). </w:t>
      </w:r>
    </w:p>
    <w:p w:rsidR="00724E71" w:rsidRPr="00724E71" w:rsidRDefault="00724E71" w:rsidP="00724E71">
      <w:pPr>
        <w:widowControl w:val="0"/>
        <w:shd w:val="clear" w:color="auto" w:fill="FFFFFF"/>
        <w:autoSpaceDE w:val="0"/>
        <w:autoSpaceDN w:val="0"/>
        <w:adjustRightInd w:val="0"/>
        <w:spacing w:before="259" w:line="276" w:lineRule="auto"/>
        <w:ind w:left="993"/>
        <w:jc w:val="both"/>
        <w:rPr>
          <w:b/>
          <w:bCs/>
          <w:i/>
          <w:iCs/>
          <w:color w:val="000000"/>
          <w:spacing w:val="3"/>
          <w:sz w:val="28"/>
          <w:szCs w:val="28"/>
        </w:rPr>
      </w:pPr>
      <w:r w:rsidRPr="00724E71">
        <w:rPr>
          <w:b/>
          <w:bCs/>
          <w:i/>
          <w:iCs/>
          <w:color w:val="000000"/>
          <w:spacing w:val="3"/>
          <w:sz w:val="28"/>
          <w:szCs w:val="28"/>
        </w:rPr>
        <w:t>Задание 11-е</w:t>
      </w:r>
    </w:p>
    <w:p w:rsidR="00724E71" w:rsidRPr="00724E71" w:rsidRDefault="00724E71" w:rsidP="00724E71">
      <w:pPr>
        <w:widowControl w:val="0"/>
        <w:shd w:val="clear" w:color="auto" w:fill="FFFFFF"/>
        <w:autoSpaceDE w:val="0"/>
        <w:autoSpaceDN w:val="0"/>
        <w:adjustRightInd w:val="0"/>
        <w:spacing w:before="259" w:line="360" w:lineRule="auto"/>
        <w:ind w:firstLine="709"/>
        <w:rPr>
          <w:bCs/>
          <w:iCs/>
          <w:color w:val="000000"/>
          <w:spacing w:val="3"/>
          <w:sz w:val="28"/>
          <w:szCs w:val="28"/>
        </w:rPr>
      </w:pPr>
      <w:r w:rsidRPr="00724E71">
        <w:rPr>
          <w:bCs/>
          <w:iCs/>
          <w:color w:val="000000"/>
          <w:spacing w:val="3"/>
          <w:sz w:val="28"/>
          <w:szCs w:val="28"/>
        </w:rPr>
        <w:t xml:space="preserve">Рисование с натуры чучела животного предполагает введение окружающего фона по воображению детей. Строение тела </w:t>
      </w:r>
      <w:r w:rsidR="004B5631">
        <w:rPr>
          <w:bCs/>
          <w:iCs/>
          <w:color w:val="000000"/>
          <w:spacing w:val="3"/>
          <w:sz w:val="28"/>
          <w:szCs w:val="28"/>
        </w:rPr>
        <w:t xml:space="preserve">животного объясняется </w:t>
      </w:r>
      <w:proofErr w:type="spellStart"/>
      <w:r w:rsidR="004B5631">
        <w:rPr>
          <w:bCs/>
          <w:iCs/>
          <w:color w:val="000000"/>
          <w:spacing w:val="3"/>
          <w:sz w:val="28"/>
          <w:szCs w:val="28"/>
        </w:rPr>
        <w:t>упрощё</w:t>
      </w:r>
      <w:r w:rsidR="00DF0BCB">
        <w:rPr>
          <w:bCs/>
          <w:iCs/>
          <w:color w:val="000000"/>
          <w:spacing w:val="3"/>
          <w:sz w:val="28"/>
          <w:szCs w:val="28"/>
        </w:rPr>
        <w:t>нными</w:t>
      </w:r>
      <w:r w:rsidR="00DF0BCB" w:rsidRPr="00724E71">
        <w:rPr>
          <w:bCs/>
          <w:iCs/>
          <w:color w:val="000000"/>
          <w:spacing w:val="3"/>
          <w:sz w:val="28"/>
          <w:szCs w:val="28"/>
        </w:rPr>
        <w:t>до</w:t>
      </w:r>
      <w:proofErr w:type="spellEnd"/>
      <w:r w:rsidR="00DF0BCB" w:rsidRPr="00724E71">
        <w:rPr>
          <w:bCs/>
          <w:iCs/>
          <w:color w:val="000000"/>
          <w:spacing w:val="3"/>
          <w:sz w:val="28"/>
          <w:szCs w:val="28"/>
        </w:rPr>
        <w:t xml:space="preserve"> простых элементов (цилиндр, шар)</w:t>
      </w:r>
      <w:r w:rsidR="00DF0BCB">
        <w:rPr>
          <w:bCs/>
          <w:iCs/>
          <w:color w:val="000000"/>
          <w:spacing w:val="3"/>
          <w:sz w:val="28"/>
          <w:szCs w:val="28"/>
        </w:rPr>
        <w:t xml:space="preserve">  формами</w:t>
      </w:r>
      <w:r w:rsidRPr="00724E71">
        <w:rPr>
          <w:bCs/>
          <w:iCs/>
          <w:color w:val="000000"/>
          <w:spacing w:val="3"/>
          <w:sz w:val="28"/>
          <w:szCs w:val="28"/>
        </w:rPr>
        <w:t>. Работа выполняется тоном -  простым к</w:t>
      </w:r>
      <w:r w:rsidR="00DF0BCB">
        <w:rPr>
          <w:bCs/>
          <w:iCs/>
          <w:color w:val="000000"/>
          <w:spacing w:val="3"/>
          <w:sz w:val="28"/>
          <w:szCs w:val="28"/>
        </w:rPr>
        <w:t xml:space="preserve">арандашом или в технике </w:t>
      </w:r>
      <w:r w:rsidR="00DF0BCB">
        <w:rPr>
          <w:bCs/>
          <w:iCs/>
          <w:color w:val="000000"/>
          <w:spacing w:val="3"/>
          <w:sz w:val="28"/>
          <w:szCs w:val="28"/>
        </w:rPr>
        <w:lastRenderedPageBreak/>
        <w:t>«гризайль»</w:t>
      </w:r>
      <w:r w:rsidRPr="00724E71">
        <w:rPr>
          <w:bCs/>
          <w:iCs/>
          <w:color w:val="000000"/>
          <w:spacing w:val="3"/>
          <w:sz w:val="28"/>
          <w:szCs w:val="28"/>
        </w:rPr>
        <w:t xml:space="preserve"> гуашью.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-4"/>
          <w:sz w:val="28"/>
          <w:szCs w:val="28"/>
          <w:lang w:eastAsia="en-US"/>
        </w:rPr>
        <w:t xml:space="preserve">Размер – свободный. </w:t>
      </w: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Материал – карандаш или гуашь.</w:t>
      </w:r>
    </w:p>
    <w:p w:rsidR="00724E71" w:rsidRPr="00724E71" w:rsidRDefault="00DF0BCB" w:rsidP="00840CF9">
      <w:pPr>
        <w:spacing w:line="360" w:lineRule="auto"/>
        <w:rPr>
          <w:rFonts w:eastAsiaTheme="minorHAnsi"/>
          <w:i/>
          <w:color w:val="000000"/>
          <w:spacing w:val="2"/>
          <w:sz w:val="28"/>
          <w:szCs w:val="28"/>
          <w:lang w:eastAsia="en-US"/>
        </w:rPr>
      </w:pPr>
      <w:r>
        <w:rPr>
          <w:rFonts w:eastAsiaTheme="minorHAnsi"/>
          <w:i/>
          <w:color w:val="000000"/>
          <w:spacing w:val="2"/>
          <w:sz w:val="28"/>
          <w:szCs w:val="28"/>
          <w:lang w:eastAsia="en-US"/>
        </w:rPr>
        <w:t>Задачи</w:t>
      </w:r>
      <w:r w:rsidR="00840CF9">
        <w:rPr>
          <w:rFonts w:eastAsiaTheme="minorHAnsi"/>
          <w:i/>
          <w:color w:val="000000"/>
          <w:spacing w:val="2"/>
          <w:sz w:val="28"/>
          <w:szCs w:val="28"/>
          <w:lang w:eastAsia="en-US"/>
        </w:rPr>
        <w:t>:</w:t>
      </w:r>
    </w:p>
    <w:p w:rsidR="00724E71" w:rsidRPr="00724E71" w:rsidRDefault="00724E71" w:rsidP="00DF0BCB">
      <w:pPr>
        <w:spacing w:line="360" w:lineRule="auto"/>
        <w:ind w:left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1.Формирование навыков по определению тона</w:t>
      </w:r>
      <w:r w:rsidRPr="00724E71">
        <w:rPr>
          <w:color w:val="000000"/>
          <w:spacing w:val="9"/>
          <w:sz w:val="28"/>
          <w:szCs w:val="28"/>
        </w:rPr>
        <w:t xml:space="preserve"> и </w:t>
      </w: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передачи объёма светотенью.</w:t>
      </w:r>
    </w:p>
    <w:p w:rsidR="00724E71" w:rsidRPr="00724E71" w:rsidRDefault="00724E71" w:rsidP="00DF0BCB">
      <w:pPr>
        <w:spacing w:line="360" w:lineRule="auto"/>
        <w:ind w:left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3.</w:t>
      </w:r>
      <w:r w:rsidRPr="00724E71">
        <w:rPr>
          <w:rFonts w:eastAsiaTheme="minorHAnsi"/>
          <w:sz w:val="28"/>
          <w:szCs w:val="28"/>
          <w:lang w:eastAsia="en-US"/>
        </w:rPr>
        <w:t xml:space="preserve"> Формирование навыков работы графическими материалами (карандаш или гуашь).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>4. Развитие творческого воображения.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b/>
          <w:bCs/>
          <w:i/>
          <w:iCs/>
          <w:sz w:val="28"/>
          <w:szCs w:val="28"/>
          <w:lang w:eastAsia="en-US"/>
        </w:rPr>
      </w:pP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i/>
          <w:sz w:val="28"/>
          <w:szCs w:val="28"/>
          <w:lang w:eastAsia="en-US"/>
        </w:rPr>
      </w:pPr>
      <w:proofErr w:type="gramStart"/>
      <w:r w:rsidRPr="00724E71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t>IV</w:t>
      </w:r>
      <w:r w:rsidRPr="00724E71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четверть.</w:t>
      </w:r>
      <w:proofErr w:type="gramEnd"/>
    </w:p>
    <w:p w:rsidR="00724E71" w:rsidRPr="00724E71" w:rsidRDefault="00724E71" w:rsidP="00DB3A96">
      <w:pPr>
        <w:widowControl w:val="0"/>
        <w:shd w:val="clear" w:color="auto" w:fill="FFFFFF"/>
        <w:autoSpaceDE w:val="0"/>
        <w:autoSpaceDN w:val="0"/>
        <w:adjustRightInd w:val="0"/>
        <w:spacing w:before="259" w:line="276" w:lineRule="auto"/>
        <w:ind w:left="992"/>
        <w:jc w:val="both"/>
        <w:rPr>
          <w:b/>
          <w:bCs/>
          <w:i/>
          <w:iCs/>
          <w:color w:val="000000"/>
          <w:spacing w:val="3"/>
          <w:sz w:val="28"/>
          <w:szCs w:val="28"/>
        </w:rPr>
      </w:pPr>
      <w:r w:rsidRPr="00724E71">
        <w:rPr>
          <w:b/>
          <w:bCs/>
          <w:i/>
          <w:iCs/>
          <w:color w:val="000000"/>
          <w:spacing w:val="3"/>
          <w:sz w:val="28"/>
          <w:szCs w:val="28"/>
        </w:rPr>
        <w:t>Задание 12-е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>Композиция на тему: «Весна» предполагает выполнение работы в любом жанре (портрет, натюрморт, пейзаж). Педагог вместе с детьми раскрывает варианты создания весенней цветовой гаммы на примере работ художников.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-4"/>
          <w:sz w:val="28"/>
          <w:szCs w:val="28"/>
          <w:lang w:eastAsia="en-US"/>
        </w:rPr>
        <w:t xml:space="preserve">Размер – А-3. </w:t>
      </w: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Материал – гуашь.</w:t>
      </w:r>
    </w:p>
    <w:p w:rsidR="00724E71" w:rsidRPr="00724E71" w:rsidRDefault="00DF0BCB" w:rsidP="00840CF9">
      <w:pPr>
        <w:spacing w:line="360" w:lineRule="auto"/>
        <w:rPr>
          <w:rFonts w:eastAsiaTheme="minorHAnsi"/>
          <w:i/>
          <w:color w:val="000000"/>
          <w:spacing w:val="2"/>
          <w:sz w:val="28"/>
          <w:szCs w:val="28"/>
          <w:lang w:eastAsia="en-US"/>
        </w:rPr>
      </w:pPr>
      <w:r>
        <w:rPr>
          <w:rFonts w:eastAsiaTheme="minorHAnsi"/>
          <w:i/>
          <w:color w:val="000000"/>
          <w:spacing w:val="2"/>
          <w:sz w:val="28"/>
          <w:szCs w:val="28"/>
          <w:lang w:eastAsia="en-US"/>
        </w:rPr>
        <w:t>Задачи</w:t>
      </w:r>
      <w:r w:rsidR="00840CF9">
        <w:rPr>
          <w:rFonts w:eastAsiaTheme="minorHAnsi"/>
          <w:i/>
          <w:color w:val="000000"/>
          <w:spacing w:val="2"/>
          <w:sz w:val="28"/>
          <w:szCs w:val="28"/>
          <w:lang w:eastAsia="en-US"/>
        </w:rPr>
        <w:t>: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1.Знакомство детей с художественными жанрами.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2.Развитие общих художественных навыков (смешивание красок).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3.</w:t>
      </w:r>
      <w:r w:rsidRPr="00724E71">
        <w:rPr>
          <w:rFonts w:eastAsiaTheme="minorHAnsi"/>
          <w:sz w:val="28"/>
          <w:szCs w:val="28"/>
          <w:lang w:eastAsia="en-US"/>
        </w:rPr>
        <w:t xml:space="preserve"> Воспитание эстетического отношения к действительности.</w:t>
      </w:r>
    </w:p>
    <w:p w:rsidR="00724E71" w:rsidRPr="00724E71" w:rsidRDefault="00724E71" w:rsidP="00DB3A96">
      <w:pPr>
        <w:widowControl w:val="0"/>
        <w:shd w:val="clear" w:color="auto" w:fill="FFFFFF"/>
        <w:autoSpaceDE w:val="0"/>
        <w:autoSpaceDN w:val="0"/>
        <w:adjustRightInd w:val="0"/>
        <w:spacing w:before="259" w:line="276" w:lineRule="auto"/>
        <w:ind w:left="992"/>
        <w:jc w:val="both"/>
        <w:rPr>
          <w:b/>
          <w:bCs/>
          <w:i/>
          <w:iCs/>
          <w:color w:val="000000"/>
          <w:spacing w:val="3"/>
          <w:sz w:val="28"/>
          <w:szCs w:val="28"/>
        </w:rPr>
      </w:pPr>
      <w:r w:rsidRPr="00724E71">
        <w:rPr>
          <w:b/>
          <w:bCs/>
          <w:i/>
          <w:iCs/>
          <w:color w:val="000000"/>
          <w:spacing w:val="3"/>
          <w:sz w:val="28"/>
          <w:szCs w:val="28"/>
        </w:rPr>
        <w:t>Задание 13-е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 xml:space="preserve">Декоративная композиция в виде </w:t>
      </w:r>
      <w:proofErr w:type="spellStart"/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апплика</w:t>
      </w:r>
      <w:r w:rsidR="001447CC">
        <w:rPr>
          <w:rFonts w:eastAsiaTheme="minorHAnsi"/>
          <w:color w:val="000000"/>
          <w:spacing w:val="2"/>
          <w:sz w:val="28"/>
          <w:szCs w:val="28"/>
          <w:lang w:eastAsia="en-US"/>
        </w:rPr>
        <w:t>ции</w:t>
      </w:r>
      <w:proofErr w:type="gramStart"/>
      <w:r w:rsidR="001447CC">
        <w:rPr>
          <w:rFonts w:eastAsiaTheme="minorHAnsi"/>
          <w:color w:val="000000"/>
          <w:spacing w:val="2"/>
          <w:sz w:val="28"/>
          <w:szCs w:val="28"/>
          <w:lang w:eastAsia="en-US"/>
        </w:rPr>
        <w:t>:</w:t>
      </w: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в</w:t>
      </w:r>
      <w:proofErr w:type="gramEnd"/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ыполняется</w:t>
      </w:r>
      <w:proofErr w:type="spellEnd"/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 xml:space="preserve"> из газетной бумаги, что развивает воображение и фантазию детей. Тему композиции выбирает педагог. Изображение композиции предполагает использование текстуры, тона и  цвета разноокрашенной газетной бумаги. Возможно использование других подручных материалов: шнур, зерно, ракушки, ткань.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-4"/>
          <w:sz w:val="28"/>
          <w:szCs w:val="28"/>
          <w:lang w:eastAsia="en-US"/>
        </w:rPr>
        <w:t xml:space="preserve">Размер – А-4. </w:t>
      </w: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Материал – бумага, маркер.</w:t>
      </w:r>
    </w:p>
    <w:p w:rsidR="00724E71" w:rsidRPr="00724E71" w:rsidRDefault="00DF0BCB" w:rsidP="00840CF9">
      <w:pPr>
        <w:spacing w:line="360" w:lineRule="auto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Задачи</w:t>
      </w:r>
      <w:r w:rsidR="00840CF9">
        <w:rPr>
          <w:rFonts w:eastAsiaTheme="minorHAnsi"/>
          <w:i/>
          <w:sz w:val="28"/>
          <w:szCs w:val="28"/>
          <w:lang w:eastAsia="en-US"/>
        </w:rPr>
        <w:t>: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>1.Развитие фантазии, творческого воображения.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lastRenderedPageBreak/>
        <w:t xml:space="preserve">2.Развитие </w:t>
      </w: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координации и мелкой моторики</w:t>
      </w:r>
      <w:r w:rsidRPr="00724E71">
        <w:rPr>
          <w:rFonts w:eastAsiaTheme="minorHAnsi"/>
          <w:sz w:val="28"/>
          <w:szCs w:val="28"/>
          <w:lang w:eastAsia="en-US"/>
        </w:rPr>
        <w:t>.</w:t>
      </w:r>
    </w:p>
    <w:p w:rsidR="00724E71" w:rsidRPr="00724E71" w:rsidRDefault="00724E71" w:rsidP="00724E71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>3.Развитие общих учебных навыков.</w:t>
      </w:r>
    </w:p>
    <w:p w:rsidR="00724E71" w:rsidRPr="00724E71" w:rsidRDefault="00724E71" w:rsidP="00724E71">
      <w:pPr>
        <w:spacing w:line="360" w:lineRule="auto"/>
        <w:ind w:firstLine="709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A2D2C" w:rsidRPr="00FA2D2C" w:rsidRDefault="00FA2D2C" w:rsidP="00FA2D2C">
      <w:pPr>
        <w:pStyle w:val="a5"/>
        <w:suppressAutoHyphens/>
        <w:overflowPunct w:val="0"/>
        <w:autoSpaceDE w:val="0"/>
        <w:spacing w:after="200" w:line="360" w:lineRule="auto"/>
        <w:ind w:left="1080"/>
        <w:jc w:val="center"/>
        <w:rPr>
          <w:rFonts w:eastAsia="Calibri"/>
          <w:b/>
          <w:sz w:val="28"/>
          <w:szCs w:val="28"/>
          <w:u w:val="single"/>
          <w:lang w:eastAsia="ar-SA"/>
        </w:rPr>
      </w:pPr>
      <w:r>
        <w:rPr>
          <w:b/>
          <w:sz w:val="28"/>
          <w:szCs w:val="28"/>
        </w:rPr>
        <w:t>2</w:t>
      </w:r>
      <w:r w:rsidRPr="00FA2D2C">
        <w:rPr>
          <w:b/>
          <w:sz w:val="28"/>
          <w:szCs w:val="28"/>
        </w:rPr>
        <w:t xml:space="preserve"> год обучения</w:t>
      </w:r>
    </w:p>
    <w:p w:rsidR="008B1F64" w:rsidRPr="00724E71" w:rsidRDefault="008B1F64" w:rsidP="008B1F64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7" w:firstLine="993"/>
        <w:jc w:val="both"/>
        <w:rPr>
          <w:b/>
          <w:i/>
          <w:sz w:val="28"/>
          <w:szCs w:val="28"/>
        </w:rPr>
      </w:pPr>
      <w:proofErr w:type="gramStart"/>
      <w:r w:rsidRPr="00724E71">
        <w:rPr>
          <w:b/>
          <w:i/>
          <w:color w:val="000000"/>
          <w:sz w:val="28"/>
          <w:szCs w:val="28"/>
          <w:lang w:val="en-US"/>
        </w:rPr>
        <w:t>I</w:t>
      </w:r>
      <w:r w:rsidRPr="00724E71">
        <w:rPr>
          <w:b/>
          <w:i/>
          <w:color w:val="000000"/>
          <w:sz w:val="28"/>
          <w:szCs w:val="28"/>
        </w:rPr>
        <w:t xml:space="preserve"> четверть.</w:t>
      </w:r>
      <w:proofErr w:type="gramEnd"/>
    </w:p>
    <w:p w:rsidR="008B1F64" w:rsidRPr="008B1F64" w:rsidRDefault="008B1F64" w:rsidP="00DB3A96">
      <w:pPr>
        <w:spacing w:line="360" w:lineRule="auto"/>
        <w:ind w:firstLine="709"/>
        <w:jc w:val="both"/>
        <w:rPr>
          <w:b/>
          <w:bCs/>
          <w:i/>
          <w:iCs/>
          <w:color w:val="000000"/>
          <w:spacing w:val="2"/>
          <w:sz w:val="28"/>
          <w:szCs w:val="28"/>
        </w:rPr>
      </w:pPr>
      <w:r w:rsidRPr="00724E71">
        <w:rPr>
          <w:b/>
          <w:bCs/>
          <w:i/>
          <w:iCs/>
          <w:color w:val="000000"/>
          <w:spacing w:val="2"/>
          <w:sz w:val="28"/>
          <w:szCs w:val="28"/>
        </w:rPr>
        <w:t>Задание 1-ое</w:t>
      </w:r>
    </w:p>
    <w:p w:rsidR="008B1F64" w:rsidRDefault="00DB3A96" w:rsidP="00DB3A96">
      <w:pPr>
        <w:spacing w:line="360" w:lineRule="auto"/>
        <w:ind w:firstLine="709"/>
        <w:rPr>
          <w:bCs/>
          <w:iCs/>
          <w:color w:val="000000"/>
          <w:spacing w:val="2"/>
          <w:sz w:val="28"/>
          <w:szCs w:val="28"/>
        </w:rPr>
      </w:pPr>
      <w:r>
        <w:rPr>
          <w:bCs/>
          <w:iCs/>
          <w:color w:val="000000"/>
          <w:spacing w:val="2"/>
          <w:sz w:val="28"/>
          <w:szCs w:val="28"/>
        </w:rPr>
        <w:t xml:space="preserve">Рисование </w:t>
      </w:r>
      <w:proofErr w:type="gramStart"/>
      <w:r w:rsidR="00544CD7">
        <w:rPr>
          <w:bCs/>
          <w:iCs/>
          <w:color w:val="000000"/>
          <w:spacing w:val="2"/>
          <w:sz w:val="28"/>
          <w:szCs w:val="28"/>
        </w:rPr>
        <w:t>осеннего</w:t>
      </w:r>
      <w:proofErr w:type="gramEnd"/>
      <w:r w:rsidR="00544CD7">
        <w:rPr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544CD7">
        <w:rPr>
          <w:bCs/>
          <w:iCs/>
          <w:color w:val="000000"/>
          <w:spacing w:val="2"/>
          <w:sz w:val="28"/>
          <w:szCs w:val="28"/>
        </w:rPr>
        <w:t>дерева</w:t>
      </w:r>
      <w:r>
        <w:rPr>
          <w:bCs/>
          <w:iCs/>
          <w:color w:val="000000"/>
          <w:spacing w:val="2"/>
          <w:sz w:val="28"/>
          <w:szCs w:val="28"/>
        </w:rPr>
        <w:t>пластилином</w:t>
      </w:r>
      <w:proofErr w:type="spellEnd"/>
      <w:r w:rsidR="008B1F64" w:rsidRPr="007F2FC3">
        <w:rPr>
          <w:bCs/>
          <w:iCs/>
          <w:color w:val="000000"/>
          <w:spacing w:val="2"/>
          <w:sz w:val="28"/>
          <w:szCs w:val="28"/>
        </w:rPr>
        <w:t xml:space="preserve">. Учитель рассказывает об </w:t>
      </w:r>
      <w:proofErr w:type="spellStart"/>
      <w:r w:rsidR="008B1F64" w:rsidRPr="007F2FC3">
        <w:rPr>
          <w:bCs/>
          <w:iCs/>
          <w:color w:val="000000"/>
          <w:spacing w:val="2"/>
          <w:sz w:val="28"/>
          <w:szCs w:val="28"/>
        </w:rPr>
        <w:t>особенностяхработы</w:t>
      </w:r>
      <w:r w:rsidR="001447CC">
        <w:rPr>
          <w:bCs/>
          <w:iCs/>
          <w:color w:val="000000"/>
          <w:spacing w:val="2"/>
          <w:sz w:val="28"/>
          <w:szCs w:val="28"/>
        </w:rPr>
        <w:t>с</w:t>
      </w:r>
      <w:proofErr w:type="spellEnd"/>
      <w:r w:rsidR="001447CC">
        <w:rPr>
          <w:bCs/>
          <w:iCs/>
          <w:color w:val="000000"/>
          <w:spacing w:val="2"/>
          <w:sz w:val="28"/>
          <w:szCs w:val="28"/>
        </w:rPr>
        <w:t xml:space="preserve"> пластилиновой живописью</w:t>
      </w:r>
      <w:r w:rsidR="008B1F64" w:rsidRPr="007F2FC3">
        <w:rPr>
          <w:bCs/>
          <w:iCs/>
          <w:color w:val="000000"/>
          <w:spacing w:val="2"/>
          <w:sz w:val="28"/>
          <w:szCs w:val="28"/>
        </w:rPr>
        <w:t>, показывает последовательность работы пластилином</w:t>
      </w:r>
      <w:r w:rsidR="008B1F64">
        <w:rPr>
          <w:bCs/>
          <w:iCs/>
          <w:color w:val="000000"/>
          <w:spacing w:val="2"/>
          <w:sz w:val="28"/>
          <w:szCs w:val="28"/>
        </w:rPr>
        <w:t>. Дети учатся механическому смешиванию разных оттенков пластилина. На первом этапе делают фон. Затем приступают к объёмной лепке старого дерева, деталей.</w:t>
      </w:r>
    </w:p>
    <w:p w:rsidR="008B1F64" w:rsidRDefault="008B1F64" w:rsidP="00DB3A96">
      <w:pPr>
        <w:spacing w:line="360" w:lineRule="auto"/>
        <w:ind w:firstLine="709"/>
        <w:rPr>
          <w:bCs/>
          <w:iCs/>
          <w:color w:val="000000"/>
          <w:spacing w:val="2"/>
          <w:sz w:val="28"/>
          <w:szCs w:val="28"/>
        </w:rPr>
      </w:pPr>
      <w:r>
        <w:rPr>
          <w:bCs/>
          <w:iCs/>
          <w:color w:val="000000"/>
          <w:spacing w:val="2"/>
          <w:sz w:val="28"/>
          <w:szCs w:val="28"/>
        </w:rPr>
        <w:t>Размер А-4. Материал</w:t>
      </w:r>
      <w:r w:rsidR="001447CC">
        <w:rPr>
          <w:bCs/>
          <w:iCs/>
          <w:color w:val="000000"/>
          <w:spacing w:val="2"/>
          <w:sz w:val="28"/>
          <w:szCs w:val="28"/>
        </w:rPr>
        <w:t>:</w:t>
      </w:r>
      <w:r>
        <w:rPr>
          <w:bCs/>
          <w:iCs/>
          <w:color w:val="000000"/>
          <w:spacing w:val="2"/>
          <w:sz w:val="28"/>
          <w:szCs w:val="28"/>
        </w:rPr>
        <w:t xml:space="preserve"> пластилин разноцветный.</w:t>
      </w:r>
    </w:p>
    <w:p w:rsidR="008B1F64" w:rsidRPr="00724E71" w:rsidRDefault="00DF0BCB" w:rsidP="00840CF9">
      <w:pPr>
        <w:spacing w:line="360" w:lineRule="auto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Задачи</w:t>
      </w:r>
      <w:r w:rsidR="00840CF9">
        <w:rPr>
          <w:rFonts w:eastAsiaTheme="minorHAnsi"/>
          <w:i/>
          <w:sz w:val="28"/>
          <w:szCs w:val="28"/>
          <w:lang w:eastAsia="en-US"/>
        </w:rPr>
        <w:t>:</w:t>
      </w:r>
    </w:p>
    <w:p w:rsidR="008B1F64" w:rsidRPr="00724E71" w:rsidRDefault="008B1F64" w:rsidP="008B1F64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>1.Развитие наблюдательности и внимания.</w:t>
      </w:r>
    </w:p>
    <w:p w:rsidR="008B1F64" w:rsidRPr="00724E71" w:rsidRDefault="008B1F64" w:rsidP="008B1F64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 xml:space="preserve">2.Развитие </w:t>
      </w:r>
      <w:r>
        <w:rPr>
          <w:rFonts w:eastAsiaTheme="minorHAnsi"/>
          <w:sz w:val="28"/>
          <w:szCs w:val="28"/>
          <w:lang w:eastAsia="en-US"/>
        </w:rPr>
        <w:t xml:space="preserve">пластических </w:t>
      </w:r>
      <w:r w:rsidRPr="00724E71">
        <w:rPr>
          <w:rFonts w:eastAsiaTheme="minorHAnsi"/>
          <w:sz w:val="28"/>
          <w:szCs w:val="28"/>
          <w:lang w:eastAsia="en-US"/>
        </w:rPr>
        <w:t>навыков.</w:t>
      </w:r>
    </w:p>
    <w:p w:rsidR="008B1F64" w:rsidRDefault="008B1F64" w:rsidP="008B1F64">
      <w:pPr>
        <w:spacing w:line="360" w:lineRule="auto"/>
        <w:ind w:firstLine="709"/>
        <w:rPr>
          <w:rFonts w:eastAsiaTheme="minorHAnsi"/>
          <w:i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>3.Развитие общих учебных навыков.</w:t>
      </w:r>
    </w:p>
    <w:p w:rsidR="001447CC" w:rsidRDefault="001447CC" w:rsidP="008B1F64">
      <w:pPr>
        <w:spacing w:line="360" w:lineRule="auto"/>
        <w:ind w:firstLine="709"/>
        <w:rPr>
          <w:rFonts w:eastAsiaTheme="minorHAnsi"/>
          <w:i/>
          <w:sz w:val="28"/>
          <w:szCs w:val="28"/>
          <w:lang w:eastAsia="en-US"/>
        </w:rPr>
      </w:pPr>
    </w:p>
    <w:p w:rsidR="008B1F64" w:rsidRPr="008B1F64" w:rsidRDefault="008B1F64" w:rsidP="008B1F64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7" w:firstLine="993"/>
        <w:jc w:val="both"/>
        <w:rPr>
          <w:b/>
          <w:i/>
          <w:sz w:val="28"/>
          <w:szCs w:val="28"/>
        </w:rPr>
      </w:pPr>
      <w:r w:rsidRPr="00724E71">
        <w:rPr>
          <w:b/>
          <w:i/>
          <w:color w:val="000000"/>
          <w:sz w:val="28"/>
          <w:szCs w:val="28"/>
          <w:lang w:val="en-US"/>
        </w:rPr>
        <w:t>I</w:t>
      </w:r>
      <w:r>
        <w:rPr>
          <w:b/>
          <w:i/>
          <w:color w:val="000000"/>
          <w:sz w:val="28"/>
          <w:szCs w:val="28"/>
          <w:lang w:val="en-US"/>
        </w:rPr>
        <w:t>I</w:t>
      </w:r>
      <w:r w:rsidRPr="00724E71">
        <w:rPr>
          <w:b/>
          <w:i/>
          <w:color w:val="000000"/>
          <w:sz w:val="28"/>
          <w:szCs w:val="28"/>
        </w:rPr>
        <w:t xml:space="preserve"> четверть</w:t>
      </w:r>
    </w:p>
    <w:p w:rsidR="008B1F64" w:rsidRPr="008B1F64" w:rsidRDefault="008B1F64" w:rsidP="00DB3A96">
      <w:pPr>
        <w:spacing w:line="360" w:lineRule="auto"/>
        <w:ind w:firstLine="709"/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7F2FC3">
        <w:rPr>
          <w:rFonts w:eastAsiaTheme="minorHAnsi"/>
          <w:b/>
          <w:i/>
          <w:sz w:val="28"/>
          <w:szCs w:val="28"/>
          <w:lang w:eastAsia="en-US"/>
        </w:rPr>
        <w:t>Задание 2-ое.</w:t>
      </w:r>
    </w:p>
    <w:p w:rsidR="00544CD7" w:rsidRDefault="00544CD7" w:rsidP="00544CD7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Чтение </w:t>
      </w:r>
      <w:proofErr w:type="spellStart"/>
      <w:r>
        <w:rPr>
          <w:rFonts w:eastAsiaTheme="minorHAnsi"/>
          <w:sz w:val="28"/>
          <w:szCs w:val="28"/>
          <w:lang w:eastAsia="en-US"/>
        </w:rPr>
        <w:t>преподавателем</w:t>
      </w:r>
      <w:r w:rsidR="001447CC">
        <w:rPr>
          <w:rFonts w:eastAsiaTheme="minorHAnsi"/>
          <w:sz w:val="28"/>
          <w:szCs w:val="28"/>
          <w:lang w:eastAsia="en-US"/>
        </w:rPr>
        <w:t>сказки</w:t>
      </w:r>
      <w:proofErr w:type="spellEnd"/>
      <w:r w:rsidR="001447CC">
        <w:rPr>
          <w:rFonts w:eastAsiaTheme="minorHAnsi"/>
          <w:sz w:val="28"/>
          <w:szCs w:val="28"/>
          <w:lang w:eastAsia="en-US"/>
        </w:rPr>
        <w:t xml:space="preserve"> « Лиса и заяц» </w:t>
      </w:r>
      <w:r>
        <w:rPr>
          <w:rFonts w:eastAsiaTheme="minorHAnsi"/>
          <w:sz w:val="28"/>
          <w:szCs w:val="28"/>
          <w:lang w:eastAsia="en-US"/>
        </w:rPr>
        <w:t xml:space="preserve"> предваряет рисование зимнего пейзажа. Просмотр и обсуждение репродукций картин с зимними  пейзажами и работ</w:t>
      </w:r>
      <w:r w:rsidR="008B1F64">
        <w:rPr>
          <w:rFonts w:eastAsiaTheme="minorHAnsi"/>
          <w:sz w:val="28"/>
          <w:szCs w:val="28"/>
          <w:lang w:eastAsia="en-US"/>
        </w:rPr>
        <w:t xml:space="preserve"> учащихся прошлых лет. </w:t>
      </w:r>
    </w:p>
    <w:p w:rsidR="008B1F64" w:rsidRDefault="008B1F64" w:rsidP="00544CD7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первом этапе закрашиваем лист разными оттенками неба и снега, стараясь передать необычное состояние погоды. На след</w:t>
      </w:r>
      <w:r w:rsidR="004B1BD2">
        <w:rPr>
          <w:rFonts w:eastAsiaTheme="minorHAnsi"/>
          <w:sz w:val="28"/>
          <w:szCs w:val="28"/>
          <w:lang w:eastAsia="en-US"/>
        </w:rPr>
        <w:t xml:space="preserve">ующем </w:t>
      </w:r>
      <w:r>
        <w:rPr>
          <w:rFonts w:eastAsiaTheme="minorHAnsi"/>
          <w:sz w:val="28"/>
          <w:szCs w:val="28"/>
          <w:lang w:eastAsia="en-US"/>
        </w:rPr>
        <w:t xml:space="preserve"> уроке рисуем </w:t>
      </w:r>
      <w:r w:rsidR="00DF0BCB">
        <w:rPr>
          <w:rFonts w:eastAsiaTheme="minorHAnsi"/>
          <w:sz w:val="28"/>
          <w:szCs w:val="28"/>
          <w:lang w:eastAsia="en-US"/>
        </w:rPr>
        <w:t xml:space="preserve">сказочный </w:t>
      </w:r>
      <w:r>
        <w:rPr>
          <w:rFonts w:eastAsiaTheme="minorHAnsi"/>
          <w:sz w:val="28"/>
          <w:szCs w:val="28"/>
          <w:lang w:eastAsia="en-US"/>
        </w:rPr>
        <w:t xml:space="preserve">домик, раскрашиваем гуашью. Прорабатываем детали. </w:t>
      </w:r>
      <w:r w:rsidR="00DF0BCB">
        <w:rPr>
          <w:rFonts w:eastAsiaTheme="minorHAnsi"/>
          <w:sz w:val="28"/>
          <w:szCs w:val="28"/>
          <w:lang w:eastAsia="en-US"/>
        </w:rPr>
        <w:t xml:space="preserve">Беседа </w:t>
      </w:r>
      <w:r>
        <w:rPr>
          <w:rFonts w:eastAsiaTheme="minorHAnsi"/>
          <w:sz w:val="28"/>
          <w:szCs w:val="28"/>
          <w:lang w:eastAsia="en-US"/>
        </w:rPr>
        <w:t>об особенностях славянского орнамента.</w:t>
      </w:r>
    </w:p>
    <w:p w:rsidR="008B1F64" w:rsidRPr="00724E71" w:rsidRDefault="008B1F64" w:rsidP="008B1F64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Размер А-3.  Материал -  гуашь.</w:t>
      </w:r>
    </w:p>
    <w:p w:rsidR="008B1F64" w:rsidRPr="00724E71" w:rsidRDefault="00DF0BCB" w:rsidP="008B1F64">
      <w:pPr>
        <w:spacing w:line="360" w:lineRule="auto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Задачи</w:t>
      </w:r>
      <w:r w:rsidR="00840CF9">
        <w:rPr>
          <w:rFonts w:eastAsiaTheme="minorHAnsi"/>
          <w:i/>
          <w:sz w:val="28"/>
          <w:szCs w:val="28"/>
          <w:lang w:eastAsia="en-US"/>
        </w:rPr>
        <w:t>:</w:t>
      </w:r>
    </w:p>
    <w:p w:rsidR="008B1F64" w:rsidRPr="00724E71" w:rsidRDefault="008B1F64" w:rsidP="008B1F64">
      <w:pPr>
        <w:spacing w:line="360" w:lineRule="auto"/>
        <w:ind w:left="567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1.Формирование навыков определения основных и дополнительных цветов.</w:t>
      </w:r>
    </w:p>
    <w:p w:rsidR="008B1F64" w:rsidRPr="00724E71" w:rsidRDefault="008B1F64" w:rsidP="008B1F64">
      <w:pPr>
        <w:spacing w:line="360" w:lineRule="auto"/>
        <w:ind w:firstLine="567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2.Формирование навыков по организации рабочего места.</w:t>
      </w:r>
    </w:p>
    <w:p w:rsidR="008B1F64" w:rsidRPr="00724E71" w:rsidRDefault="008B1F64" w:rsidP="008B1F64">
      <w:pPr>
        <w:spacing w:line="360" w:lineRule="auto"/>
        <w:ind w:firstLine="567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lastRenderedPageBreak/>
        <w:t>3.</w:t>
      </w:r>
      <w:r>
        <w:rPr>
          <w:rFonts w:eastAsiaTheme="minorHAnsi"/>
          <w:sz w:val="28"/>
          <w:szCs w:val="28"/>
          <w:lang w:eastAsia="en-US"/>
        </w:rPr>
        <w:t xml:space="preserve"> Формирование навыков работы живописными </w:t>
      </w:r>
      <w:r w:rsidRPr="00724E71">
        <w:rPr>
          <w:rFonts w:eastAsiaTheme="minorHAnsi"/>
          <w:sz w:val="28"/>
          <w:szCs w:val="28"/>
          <w:lang w:eastAsia="en-US"/>
        </w:rPr>
        <w:t xml:space="preserve"> материалами (</w:t>
      </w:r>
      <w:r>
        <w:rPr>
          <w:rFonts w:eastAsiaTheme="minorHAnsi"/>
          <w:sz w:val="28"/>
          <w:szCs w:val="28"/>
          <w:lang w:eastAsia="en-US"/>
        </w:rPr>
        <w:t>гуашь</w:t>
      </w:r>
      <w:r w:rsidRPr="00724E71">
        <w:rPr>
          <w:rFonts w:eastAsiaTheme="minorHAnsi"/>
          <w:sz w:val="28"/>
          <w:szCs w:val="28"/>
          <w:lang w:eastAsia="en-US"/>
        </w:rPr>
        <w:t>).</w:t>
      </w:r>
    </w:p>
    <w:p w:rsidR="008B1F64" w:rsidRDefault="008B1F64" w:rsidP="008B1F64">
      <w:pPr>
        <w:spacing w:line="360" w:lineRule="auto"/>
        <w:ind w:firstLine="567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>4. Развитие фантазии и воображения.</w:t>
      </w:r>
    </w:p>
    <w:p w:rsidR="008B1F64" w:rsidRDefault="008B1F64" w:rsidP="00941AA8">
      <w:pPr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8B1F64" w:rsidRPr="007F6E6F" w:rsidRDefault="008B1F64" w:rsidP="00544CD7">
      <w:pPr>
        <w:spacing w:line="360" w:lineRule="auto"/>
        <w:ind w:firstLine="709"/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7F2FC3">
        <w:rPr>
          <w:rFonts w:eastAsiaTheme="minorHAnsi"/>
          <w:b/>
          <w:i/>
          <w:sz w:val="28"/>
          <w:szCs w:val="28"/>
          <w:lang w:eastAsia="en-US"/>
        </w:rPr>
        <w:t xml:space="preserve">Задание </w:t>
      </w:r>
      <w:r>
        <w:rPr>
          <w:rFonts w:eastAsiaTheme="minorHAnsi"/>
          <w:b/>
          <w:i/>
          <w:sz w:val="28"/>
          <w:szCs w:val="28"/>
          <w:lang w:eastAsia="en-US"/>
        </w:rPr>
        <w:t>3-</w:t>
      </w:r>
      <w:r w:rsidRPr="007F2FC3">
        <w:rPr>
          <w:rFonts w:eastAsiaTheme="minorHAnsi"/>
          <w:b/>
          <w:i/>
          <w:sz w:val="28"/>
          <w:szCs w:val="28"/>
          <w:lang w:eastAsia="en-US"/>
        </w:rPr>
        <w:t>е.</w:t>
      </w:r>
    </w:p>
    <w:p w:rsidR="008B1F64" w:rsidRDefault="008B1F64" w:rsidP="008B1F64">
      <w:pPr>
        <w:spacing w:line="360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Аппликация «Новогодняя открытка». Подготавливаем фон для открытки – заливки </w:t>
      </w:r>
      <w:r w:rsidR="001447CC">
        <w:rPr>
          <w:rFonts w:eastAsiaTheme="minorHAnsi"/>
          <w:sz w:val="28"/>
          <w:szCs w:val="28"/>
          <w:lang w:eastAsia="en-US"/>
        </w:rPr>
        <w:t xml:space="preserve">акварелью </w:t>
      </w:r>
      <w:r>
        <w:rPr>
          <w:rFonts w:eastAsiaTheme="minorHAnsi"/>
          <w:sz w:val="28"/>
          <w:szCs w:val="28"/>
          <w:lang w:eastAsia="en-US"/>
        </w:rPr>
        <w:t xml:space="preserve"> в разных оттенках. Затем придумываем композицию из но</w:t>
      </w:r>
      <w:r w:rsidR="001447CC">
        <w:rPr>
          <w:rFonts w:eastAsiaTheme="minorHAnsi"/>
          <w:sz w:val="28"/>
          <w:szCs w:val="28"/>
          <w:lang w:eastAsia="en-US"/>
        </w:rPr>
        <w:t>вогодних деталей: ё</w:t>
      </w:r>
      <w:r w:rsidR="00DF0BCB">
        <w:rPr>
          <w:rFonts w:eastAsiaTheme="minorHAnsi"/>
          <w:sz w:val="28"/>
          <w:szCs w:val="28"/>
          <w:lang w:eastAsia="en-US"/>
        </w:rPr>
        <w:t>лка, подарки</w:t>
      </w:r>
      <w:r>
        <w:rPr>
          <w:rFonts w:eastAsiaTheme="minorHAnsi"/>
          <w:sz w:val="28"/>
          <w:szCs w:val="28"/>
          <w:lang w:eastAsia="en-US"/>
        </w:rPr>
        <w:t>, дед Мороз.</w:t>
      </w:r>
    </w:p>
    <w:p w:rsidR="008B1F64" w:rsidRPr="00724E71" w:rsidRDefault="008B1F64" w:rsidP="008B1F64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-4"/>
          <w:sz w:val="28"/>
          <w:szCs w:val="28"/>
          <w:lang w:eastAsia="en-US"/>
        </w:rPr>
        <w:t xml:space="preserve">Размер – А-4. </w:t>
      </w: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Ма</w:t>
      </w:r>
      <w:r>
        <w:rPr>
          <w:rFonts w:eastAsiaTheme="minorHAnsi"/>
          <w:color w:val="000000"/>
          <w:spacing w:val="2"/>
          <w:sz w:val="28"/>
          <w:szCs w:val="28"/>
          <w:lang w:eastAsia="en-US"/>
        </w:rPr>
        <w:t>териал – цветная бумага, маркер, акварель.</w:t>
      </w:r>
    </w:p>
    <w:p w:rsidR="008B1F64" w:rsidRPr="00724E71" w:rsidRDefault="00DF0BCB" w:rsidP="00840CF9">
      <w:pPr>
        <w:spacing w:line="360" w:lineRule="auto"/>
        <w:rPr>
          <w:rFonts w:eastAsiaTheme="minorHAnsi"/>
          <w:i/>
          <w:color w:val="000000"/>
          <w:spacing w:val="2"/>
          <w:sz w:val="28"/>
          <w:szCs w:val="28"/>
          <w:lang w:eastAsia="en-US"/>
        </w:rPr>
      </w:pPr>
      <w:r>
        <w:rPr>
          <w:rFonts w:eastAsiaTheme="minorHAnsi"/>
          <w:i/>
          <w:color w:val="000000"/>
          <w:spacing w:val="2"/>
          <w:sz w:val="28"/>
          <w:szCs w:val="28"/>
          <w:lang w:eastAsia="en-US"/>
        </w:rPr>
        <w:t>Задачи</w:t>
      </w:r>
      <w:r w:rsidR="00840CF9">
        <w:rPr>
          <w:rFonts w:eastAsiaTheme="minorHAnsi"/>
          <w:i/>
          <w:color w:val="000000"/>
          <w:spacing w:val="2"/>
          <w:sz w:val="28"/>
          <w:szCs w:val="28"/>
          <w:lang w:eastAsia="en-US"/>
        </w:rPr>
        <w:t>:</w:t>
      </w:r>
    </w:p>
    <w:p w:rsidR="008B1F64" w:rsidRPr="00724E71" w:rsidRDefault="001447CC" w:rsidP="008B1F64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>
        <w:rPr>
          <w:rFonts w:eastAsiaTheme="minorHAnsi"/>
          <w:color w:val="000000"/>
          <w:spacing w:val="2"/>
          <w:sz w:val="28"/>
          <w:szCs w:val="28"/>
          <w:lang w:eastAsia="en-US"/>
        </w:rPr>
        <w:t>1.Знакомство с приё</w:t>
      </w:r>
      <w:r w:rsidR="008B1F64"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мами работы над декоративной композицией.</w:t>
      </w:r>
    </w:p>
    <w:p w:rsidR="008B1F64" w:rsidRPr="00724E71" w:rsidRDefault="008B1F64" w:rsidP="008B1F64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2.Развитие координации и мелкой моторики.</w:t>
      </w:r>
    </w:p>
    <w:p w:rsidR="008B1F64" w:rsidRDefault="008B1F64" w:rsidP="008B1F64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3. Развитие навыков по организации рабочего места.</w:t>
      </w:r>
    </w:p>
    <w:p w:rsidR="008B1F64" w:rsidRDefault="00544CD7" w:rsidP="008B1F64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>
        <w:rPr>
          <w:rStyle w:val="FontStyle34"/>
          <w:b/>
          <w:i/>
          <w:sz w:val="28"/>
          <w:szCs w:val="28"/>
          <w:lang w:val="en-US"/>
        </w:rPr>
        <w:t>III</w:t>
      </w:r>
      <w:r w:rsidR="008B1F64" w:rsidRPr="001F7F2E">
        <w:rPr>
          <w:rStyle w:val="FontStyle34"/>
          <w:b/>
          <w:i/>
          <w:sz w:val="28"/>
          <w:szCs w:val="28"/>
        </w:rPr>
        <w:t>четверть</w:t>
      </w:r>
    </w:p>
    <w:p w:rsidR="008B1F64" w:rsidRDefault="008B1F64" w:rsidP="00544CD7">
      <w:pPr>
        <w:spacing w:line="360" w:lineRule="auto"/>
        <w:ind w:firstLine="709"/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7F2FC3">
        <w:rPr>
          <w:rFonts w:eastAsiaTheme="minorHAnsi"/>
          <w:b/>
          <w:i/>
          <w:sz w:val="28"/>
          <w:szCs w:val="28"/>
          <w:lang w:eastAsia="en-US"/>
        </w:rPr>
        <w:t xml:space="preserve">Задание </w:t>
      </w:r>
      <w:r>
        <w:rPr>
          <w:rFonts w:eastAsiaTheme="minorHAnsi"/>
          <w:b/>
          <w:i/>
          <w:sz w:val="28"/>
          <w:szCs w:val="28"/>
          <w:lang w:eastAsia="en-US"/>
        </w:rPr>
        <w:t>4-о</w:t>
      </w:r>
      <w:r w:rsidRPr="007F2FC3">
        <w:rPr>
          <w:rFonts w:eastAsiaTheme="minorHAnsi"/>
          <w:b/>
          <w:i/>
          <w:sz w:val="28"/>
          <w:szCs w:val="28"/>
          <w:lang w:eastAsia="en-US"/>
        </w:rPr>
        <w:t>е.</w:t>
      </w:r>
    </w:p>
    <w:p w:rsidR="008B1F64" w:rsidRDefault="008B1F64" w:rsidP="00544CD7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F6E6F">
        <w:rPr>
          <w:rFonts w:eastAsiaTheme="minorHAnsi"/>
          <w:sz w:val="28"/>
          <w:szCs w:val="28"/>
          <w:lang w:eastAsia="en-US"/>
        </w:rPr>
        <w:t>Графика «Городской пейзаж»</w:t>
      </w:r>
      <w:r w:rsidR="00CD1964">
        <w:rPr>
          <w:rFonts w:eastAsiaTheme="minorHAnsi"/>
          <w:sz w:val="28"/>
          <w:szCs w:val="28"/>
          <w:lang w:eastAsia="en-US"/>
        </w:rPr>
        <w:t xml:space="preserve">. Учитель рассказывает </w:t>
      </w:r>
      <w:r>
        <w:rPr>
          <w:rFonts w:eastAsiaTheme="minorHAnsi"/>
          <w:sz w:val="28"/>
          <w:szCs w:val="28"/>
          <w:lang w:eastAsia="en-US"/>
        </w:rPr>
        <w:t>о видах и особенностях графики</w:t>
      </w:r>
      <w:r w:rsidR="00CD1964">
        <w:rPr>
          <w:rFonts w:eastAsiaTheme="minorHAnsi"/>
          <w:sz w:val="28"/>
          <w:szCs w:val="28"/>
          <w:lang w:eastAsia="en-US"/>
        </w:rPr>
        <w:t>, выполненной карандашом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8B1F64" w:rsidRDefault="008B1F64" w:rsidP="00544CD7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Начало работы – точный рисунок предлагаемого города, последующая </w:t>
      </w:r>
      <w:r w:rsidR="001447CC">
        <w:rPr>
          <w:rFonts w:eastAsiaTheme="minorHAnsi"/>
          <w:sz w:val="28"/>
          <w:szCs w:val="28"/>
          <w:lang w:eastAsia="en-US"/>
        </w:rPr>
        <w:t xml:space="preserve">- </w:t>
      </w:r>
      <w:r>
        <w:rPr>
          <w:rFonts w:eastAsiaTheme="minorHAnsi"/>
          <w:sz w:val="28"/>
          <w:szCs w:val="28"/>
          <w:lang w:eastAsia="en-US"/>
        </w:rPr>
        <w:t>тональная разработка.</w:t>
      </w:r>
    </w:p>
    <w:p w:rsidR="008B1F64" w:rsidRDefault="008B1F64" w:rsidP="008B1F64">
      <w:pPr>
        <w:spacing w:line="360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Размер А-4. Материал – мягкий карандаш, резинка.</w:t>
      </w:r>
    </w:p>
    <w:p w:rsidR="00DF0BCB" w:rsidRPr="00724E71" w:rsidRDefault="00DF0BCB" w:rsidP="00DF0BCB">
      <w:pPr>
        <w:spacing w:line="360" w:lineRule="auto"/>
        <w:rPr>
          <w:rFonts w:eastAsiaTheme="minorHAnsi"/>
          <w:i/>
          <w:color w:val="000000"/>
          <w:spacing w:val="2"/>
          <w:sz w:val="28"/>
          <w:szCs w:val="28"/>
          <w:lang w:eastAsia="en-US"/>
        </w:rPr>
      </w:pPr>
      <w:r>
        <w:rPr>
          <w:rFonts w:eastAsiaTheme="minorHAnsi"/>
          <w:i/>
          <w:color w:val="000000"/>
          <w:spacing w:val="2"/>
          <w:sz w:val="28"/>
          <w:szCs w:val="28"/>
          <w:lang w:eastAsia="en-US"/>
        </w:rPr>
        <w:t>Задачи:</w:t>
      </w:r>
    </w:p>
    <w:p w:rsidR="008B1F64" w:rsidRPr="00724E71" w:rsidRDefault="008B1F64" w:rsidP="00DF0BCB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>1.Развитие наблюдательности и внимания.</w:t>
      </w:r>
    </w:p>
    <w:p w:rsidR="008B1F64" w:rsidRPr="00724E71" w:rsidRDefault="008B1F64" w:rsidP="008B1F64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>2.Развитие графических навыков.</w:t>
      </w:r>
    </w:p>
    <w:p w:rsidR="008B1F64" w:rsidRDefault="008B1F64" w:rsidP="008B1F64">
      <w:pPr>
        <w:spacing w:line="360" w:lineRule="auto"/>
        <w:ind w:firstLine="709"/>
        <w:rPr>
          <w:rFonts w:eastAsiaTheme="minorHAnsi"/>
          <w:i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>3.Развитие общих учебных навыков.</w:t>
      </w:r>
    </w:p>
    <w:p w:rsidR="008B1F64" w:rsidRDefault="008B1F64" w:rsidP="008B1F64">
      <w:pPr>
        <w:spacing w:line="360" w:lineRule="auto"/>
        <w:ind w:firstLine="709"/>
        <w:rPr>
          <w:rFonts w:eastAsiaTheme="minorHAnsi"/>
          <w:i/>
          <w:sz w:val="28"/>
          <w:szCs w:val="28"/>
          <w:lang w:eastAsia="en-US"/>
        </w:rPr>
      </w:pPr>
    </w:p>
    <w:p w:rsidR="008B1F64" w:rsidRDefault="008B1F64" w:rsidP="00CD1964">
      <w:pPr>
        <w:spacing w:line="360" w:lineRule="auto"/>
        <w:ind w:firstLine="709"/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7F2FC3">
        <w:rPr>
          <w:rFonts w:eastAsiaTheme="minorHAnsi"/>
          <w:b/>
          <w:i/>
          <w:sz w:val="28"/>
          <w:szCs w:val="28"/>
          <w:lang w:eastAsia="en-US"/>
        </w:rPr>
        <w:t xml:space="preserve">Задание </w:t>
      </w:r>
      <w:r>
        <w:rPr>
          <w:rFonts w:eastAsiaTheme="minorHAnsi"/>
          <w:b/>
          <w:i/>
          <w:sz w:val="28"/>
          <w:szCs w:val="28"/>
          <w:lang w:eastAsia="en-US"/>
        </w:rPr>
        <w:t>5-о</w:t>
      </w:r>
      <w:r w:rsidRPr="007F2FC3">
        <w:rPr>
          <w:rFonts w:eastAsiaTheme="minorHAnsi"/>
          <w:b/>
          <w:i/>
          <w:sz w:val="28"/>
          <w:szCs w:val="28"/>
          <w:lang w:eastAsia="en-US"/>
        </w:rPr>
        <w:t>е.</w:t>
      </w:r>
    </w:p>
    <w:p w:rsidR="008B1F64" w:rsidRDefault="008B1F64" w:rsidP="008B1F64">
      <w:pPr>
        <w:spacing w:line="360" w:lineRule="auto"/>
        <w:ind w:firstLine="709"/>
        <w:rPr>
          <w:sz w:val="28"/>
          <w:szCs w:val="28"/>
        </w:rPr>
      </w:pPr>
      <w:r w:rsidRPr="00FD4F36">
        <w:rPr>
          <w:sz w:val="28"/>
          <w:szCs w:val="28"/>
        </w:rPr>
        <w:t>«Портрет моей мамы</w:t>
      </w:r>
      <w:r>
        <w:rPr>
          <w:sz w:val="28"/>
          <w:szCs w:val="28"/>
        </w:rPr>
        <w:t>» - композиция на тему. Беседа о портрете, как о жанре изобразительного  искусства. Схема построения лица. Обратить внимание учеников на особенности построения лица с разным характером.</w:t>
      </w:r>
    </w:p>
    <w:p w:rsidR="008B1F64" w:rsidRDefault="008B1F64" w:rsidP="008B1F64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Размер А-3. Материал – гуашь.</w:t>
      </w:r>
    </w:p>
    <w:p w:rsidR="00DF0BCB" w:rsidRPr="00724E71" w:rsidRDefault="00DF0BCB" w:rsidP="00DF0BCB">
      <w:pPr>
        <w:spacing w:line="360" w:lineRule="auto"/>
        <w:rPr>
          <w:rFonts w:eastAsiaTheme="minorHAnsi"/>
          <w:i/>
          <w:color w:val="000000"/>
          <w:spacing w:val="2"/>
          <w:sz w:val="28"/>
          <w:szCs w:val="28"/>
          <w:lang w:eastAsia="en-US"/>
        </w:rPr>
      </w:pPr>
      <w:r>
        <w:rPr>
          <w:rFonts w:eastAsiaTheme="minorHAnsi"/>
          <w:i/>
          <w:color w:val="000000"/>
          <w:spacing w:val="2"/>
          <w:sz w:val="28"/>
          <w:szCs w:val="28"/>
          <w:lang w:eastAsia="en-US"/>
        </w:rPr>
        <w:t>Задачи:</w:t>
      </w:r>
    </w:p>
    <w:p w:rsidR="008B1F64" w:rsidRPr="00724E71" w:rsidRDefault="008B1F64" w:rsidP="00DF0BCB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1.Развитие навыка поэтапного ведения работы.</w:t>
      </w:r>
    </w:p>
    <w:p w:rsidR="008B1F64" w:rsidRPr="00724E71" w:rsidRDefault="008B1F64" w:rsidP="008B1F64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lastRenderedPageBreak/>
        <w:t xml:space="preserve">2.Закрепление навыков по определению </w:t>
      </w:r>
      <w:proofErr w:type="spellStart"/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теплохолодности</w:t>
      </w:r>
      <w:proofErr w:type="spellEnd"/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 xml:space="preserve"> цвета. </w:t>
      </w:r>
    </w:p>
    <w:p w:rsidR="008B1F64" w:rsidRDefault="008B1F64" w:rsidP="00840CF9">
      <w:pPr>
        <w:spacing w:line="360" w:lineRule="auto"/>
        <w:ind w:left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3.</w:t>
      </w:r>
      <w:r w:rsidRPr="00724E71">
        <w:rPr>
          <w:rFonts w:eastAsiaTheme="minorHAnsi"/>
          <w:sz w:val="28"/>
          <w:szCs w:val="28"/>
          <w:lang w:eastAsia="en-US"/>
        </w:rPr>
        <w:t xml:space="preserve"> Формирование навыков работы графическим материалом (гуашь, акварель). </w:t>
      </w:r>
    </w:p>
    <w:p w:rsidR="008B1F64" w:rsidRPr="00724E71" w:rsidRDefault="008B1F64" w:rsidP="00DF0BCB">
      <w:pPr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8B1F64" w:rsidRDefault="008B1F64" w:rsidP="00CD1964">
      <w:pPr>
        <w:spacing w:line="360" w:lineRule="auto"/>
        <w:ind w:firstLine="709"/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7F2FC3">
        <w:rPr>
          <w:rFonts w:eastAsiaTheme="minorHAnsi"/>
          <w:b/>
          <w:i/>
          <w:sz w:val="28"/>
          <w:szCs w:val="28"/>
          <w:lang w:eastAsia="en-US"/>
        </w:rPr>
        <w:t xml:space="preserve">Задание </w:t>
      </w:r>
      <w:r>
        <w:rPr>
          <w:rFonts w:eastAsiaTheme="minorHAnsi"/>
          <w:b/>
          <w:i/>
          <w:sz w:val="28"/>
          <w:szCs w:val="28"/>
          <w:lang w:eastAsia="en-US"/>
        </w:rPr>
        <w:t>6-о</w:t>
      </w:r>
      <w:r w:rsidRPr="007F2FC3">
        <w:rPr>
          <w:rFonts w:eastAsiaTheme="minorHAnsi"/>
          <w:b/>
          <w:i/>
          <w:sz w:val="28"/>
          <w:szCs w:val="28"/>
          <w:lang w:eastAsia="en-US"/>
        </w:rPr>
        <w:t>е.</w:t>
      </w:r>
    </w:p>
    <w:p w:rsidR="008B1F64" w:rsidRDefault="008B1F64" w:rsidP="008B1F64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proofErr w:type="spellStart"/>
      <w:r w:rsidRPr="00FD4F36">
        <w:rPr>
          <w:sz w:val="28"/>
          <w:szCs w:val="28"/>
        </w:rPr>
        <w:t>Лепка</w:t>
      </w:r>
      <w:proofErr w:type="gramStart"/>
      <w:r w:rsidRPr="00FD4F36">
        <w:rPr>
          <w:sz w:val="28"/>
          <w:szCs w:val="28"/>
        </w:rPr>
        <w:t>.</w:t>
      </w:r>
      <w:r w:rsidR="001447CC">
        <w:rPr>
          <w:sz w:val="28"/>
          <w:szCs w:val="28"/>
        </w:rPr>
        <w:t>«</w:t>
      </w:r>
      <w:proofErr w:type="gramEnd"/>
      <w:r w:rsidR="001447CC">
        <w:rPr>
          <w:sz w:val="28"/>
          <w:szCs w:val="28"/>
        </w:rPr>
        <w:t>Ё</w:t>
      </w:r>
      <w:r w:rsidRPr="00FD4F36">
        <w:rPr>
          <w:sz w:val="28"/>
          <w:szCs w:val="28"/>
        </w:rPr>
        <w:t>жик</w:t>
      </w:r>
      <w:proofErr w:type="spellEnd"/>
      <w:r>
        <w:rPr>
          <w:sz w:val="28"/>
          <w:szCs w:val="28"/>
        </w:rPr>
        <w:t xml:space="preserve">». </w:t>
      </w:r>
      <w:r w:rsidRPr="00724E71">
        <w:rPr>
          <w:rFonts w:eastAsiaTheme="minorHAnsi"/>
          <w:sz w:val="28"/>
          <w:szCs w:val="28"/>
          <w:lang w:eastAsia="en-US"/>
        </w:rPr>
        <w:t xml:space="preserve">Скульптурное изображение </w:t>
      </w:r>
      <w:r w:rsidR="001447CC">
        <w:rPr>
          <w:rFonts w:eastAsiaTheme="minorHAnsi"/>
          <w:sz w:val="28"/>
          <w:szCs w:val="28"/>
          <w:lang w:eastAsia="en-US"/>
        </w:rPr>
        <w:t xml:space="preserve"> ё</w:t>
      </w:r>
      <w:r>
        <w:rPr>
          <w:rFonts w:eastAsiaTheme="minorHAnsi"/>
          <w:sz w:val="28"/>
          <w:szCs w:val="28"/>
          <w:lang w:eastAsia="en-US"/>
        </w:rPr>
        <w:t xml:space="preserve">жика </w:t>
      </w:r>
      <w:r w:rsidRPr="00724E71">
        <w:rPr>
          <w:rFonts w:eastAsiaTheme="minorHAnsi"/>
          <w:sz w:val="28"/>
          <w:szCs w:val="28"/>
          <w:lang w:eastAsia="en-US"/>
        </w:rPr>
        <w:t xml:space="preserve">составляется детьми из  отдельных частей, </w:t>
      </w:r>
      <w:r w:rsidR="001447CC">
        <w:rPr>
          <w:rFonts w:eastAsiaTheme="minorHAnsi"/>
          <w:sz w:val="28"/>
          <w:szCs w:val="28"/>
          <w:lang w:eastAsia="en-US"/>
        </w:rPr>
        <w:t>соединённых в определё</w:t>
      </w:r>
      <w:r w:rsidRPr="00724E71">
        <w:rPr>
          <w:rFonts w:eastAsiaTheme="minorHAnsi"/>
          <w:sz w:val="28"/>
          <w:szCs w:val="28"/>
          <w:lang w:eastAsia="en-US"/>
        </w:rPr>
        <w:t>нной последовательн</w:t>
      </w:r>
      <w:r w:rsidR="001447CC">
        <w:rPr>
          <w:rFonts w:eastAsiaTheme="minorHAnsi"/>
          <w:sz w:val="28"/>
          <w:szCs w:val="28"/>
          <w:lang w:eastAsia="en-US"/>
        </w:rPr>
        <w:t>ости по образцу. Объяснение ведётся с показом педагогом приё</w:t>
      </w:r>
      <w:r w:rsidRPr="00724E71">
        <w:rPr>
          <w:rFonts w:eastAsiaTheme="minorHAnsi"/>
          <w:sz w:val="28"/>
          <w:szCs w:val="28"/>
          <w:lang w:eastAsia="en-US"/>
        </w:rPr>
        <w:t>мов работы с пластилином и фотографий животного.</w:t>
      </w:r>
    </w:p>
    <w:p w:rsidR="008B1F64" w:rsidRPr="00724E71" w:rsidRDefault="008B1F64" w:rsidP="008B1F64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-4"/>
          <w:sz w:val="28"/>
          <w:szCs w:val="28"/>
          <w:lang w:eastAsia="en-US"/>
        </w:rPr>
        <w:t xml:space="preserve">Размер – 10см. </w:t>
      </w: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Материал – цветной пластилин.</w:t>
      </w:r>
    </w:p>
    <w:p w:rsidR="008B1F64" w:rsidRPr="00724E71" w:rsidRDefault="00DF0BCB" w:rsidP="00840CF9">
      <w:pPr>
        <w:spacing w:line="360" w:lineRule="auto"/>
        <w:rPr>
          <w:rFonts w:eastAsiaTheme="minorHAnsi"/>
          <w:i/>
          <w:color w:val="000000"/>
          <w:spacing w:val="2"/>
          <w:sz w:val="28"/>
          <w:szCs w:val="28"/>
          <w:lang w:eastAsia="en-US"/>
        </w:rPr>
      </w:pPr>
      <w:r>
        <w:rPr>
          <w:rFonts w:eastAsiaTheme="minorHAnsi"/>
          <w:i/>
          <w:color w:val="000000"/>
          <w:spacing w:val="2"/>
          <w:sz w:val="28"/>
          <w:szCs w:val="28"/>
          <w:lang w:eastAsia="en-US"/>
        </w:rPr>
        <w:t>Задачи:</w:t>
      </w:r>
    </w:p>
    <w:p w:rsidR="008B1F64" w:rsidRPr="00724E71" w:rsidRDefault="001447CC" w:rsidP="008B1F64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>
        <w:rPr>
          <w:rFonts w:eastAsiaTheme="minorHAnsi"/>
          <w:color w:val="000000"/>
          <w:spacing w:val="2"/>
          <w:sz w:val="28"/>
          <w:szCs w:val="28"/>
          <w:lang w:eastAsia="en-US"/>
        </w:rPr>
        <w:t>1.Знакомство с приё</w:t>
      </w:r>
      <w:r w:rsidR="008B1F64"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мами работы над круглой скульптурой.</w:t>
      </w:r>
    </w:p>
    <w:p w:rsidR="008B1F64" w:rsidRPr="00724E71" w:rsidRDefault="008B1F64" w:rsidP="008B1F64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>2.Воспитание любви к живой природе.</w:t>
      </w:r>
    </w:p>
    <w:p w:rsidR="008B1F64" w:rsidRDefault="008B1F64" w:rsidP="008B1F64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>3.</w:t>
      </w: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 xml:space="preserve"> Развитие навыков по организации рабочего места.</w:t>
      </w:r>
    </w:p>
    <w:p w:rsidR="00941AA8" w:rsidRDefault="00941AA8" w:rsidP="008B1F64">
      <w:pPr>
        <w:spacing w:line="360" w:lineRule="auto"/>
        <w:ind w:firstLine="709"/>
        <w:rPr>
          <w:rFonts w:eastAsiaTheme="minorHAnsi"/>
          <w:color w:val="000000"/>
          <w:spacing w:val="2"/>
          <w:sz w:val="28"/>
          <w:szCs w:val="28"/>
          <w:lang w:eastAsia="en-US"/>
        </w:rPr>
      </w:pPr>
    </w:p>
    <w:p w:rsidR="008B1F64" w:rsidRDefault="008B1F64" w:rsidP="008B1F64">
      <w:pPr>
        <w:spacing w:line="360" w:lineRule="auto"/>
        <w:ind w:firstLine="709"/>
        <w:rPr>
          <w:b/>
          <w:i/>
          <w:sz w:val="28"/>
          <w:szCs w:val="28"/>
        </w:rPr>
      </w:pPr>
      <w:r w:rsidRPr="009829F6">
        <w:rPr>
          <w:b/>
          <w:i/>
          <w:sz w:val="28"/>
          <w:szCs w:val="28"/>
          <w:lang w:val="en-US"/>
        </w:rPr>
        <w:t>IV</w:t>
      </w:r>
      <w:r w:rsidRPr="009829F6">
        <w:rPr>
          <w:b/>
          <w:i/>
          <w:sz w:val="28"/>
          <w:szCs w:val="28"/>
        </w:rPr>
        <w:t xml:space="preserve"> четверть</w:t>
      </w:r>
    </w:p>
    <w:p w:rsidR="008B1F64" w:rsidRDefault="008B1F64" w:rsidP="00CD1964">
      <w:pPr>
        <w:spacing w:line="360" w:lineRule="auto"/>
        <w:ind w:firstLine="709"/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7F2FC3">
        <w:rPr>
          <w:rFonts w:eastAsiaTheme="minorHAnsi"/>
          <w:b/>
          <w:i/>
          <w:sz w:val="28"/>
          <w:szCs w:val="28"/>
          <w:lang w:eastAsia="en-US"/>
        </w:rPr>
        <w:t xml:space="preserve">Задание </w:t>
      </w:r>
      <w:r>
        <w:rPr>
          <w:rFonts w:eastAsiaTheme="minorHAnsi"/>
          <w:b/>
          <w:i/>
          <w:sz w:val="28"/>
          <w:szCs w:val="28"/>
          <w:lang w:eastAsia="en-US"/>
        </w:rPr>
        <w:t>7-о</w:t>
      </w:r>
      <w:r w:rsidRPr="007F2FC3">
        <w:rPr>
          <w:rFonts w:eastAsiaTheme="minorHAnsi"/>
          <w:b/>
          <w:i/>
          <w:sz w:val="28"/>
          <w:szCs w:val="28"/>
          <w:lang w:eastAsia="en-US"/>
        </w:rPr>
        <w:t>е.</w:t>
      </w:r>
    </w:p>
    <w:p w:rsidR="008B1F64" w:rsidRDefault="008B1F64" w:rsidP="00CD1964">
      <w:pPr>
        <w:spacing w:line="360" w:lineRule="auto"/>
        <w:ind w:firstLine="709"/>
        <w:rPr>
          <w:sz w:val="28"/>
          <w:szCs w:val="28"/>
        </w:rPr>
      </w:pPr>
      <w:r w:rsidRPr="00215AD6">
        <w:rPr>
          <w:sz w:val="28"/>
          <w:szCs w:val="28"/>
        </w:rPr>
        <w:t>«Японский сад» - композиция на тему по воображению (акварель, бело-розовая гуашь)</w:t>
      </w:r>
      <w:r>
        <w:rPr>
          <w:sz w:val="28"/>
          <w:szCs w:val="28"/>
        </w:rPr>
        <w:t xml:space="preserve">. Выполнение цветного фона акварельными заливками, добиваясь эффекта «розового тумана». Затем по высохшему слою рисунок </w:t>
      </w:r>
      <w:proofErr w:type="spellStart"/>
      <w:r>
        <w:rPr>
          <w:sz w:val="28"/>
          <w:szCs w:val="28"/>
        </w:rPr>
        <w:t>сакуры</w:t>
      </w:r>
      <w:r w:rsidR="001447CC">
        <w:rPr>
          <w:sz w:val="28"/>
          <w:szCs w:val="28"/>
        </w:rPr>
        <w:t>и</w:t>
      </w:r>
      <w:proofErr w:type="spellEnd"/>
      <w:r w:rsidR="001447CC">
        <w:rPr>
          <w:sz w:val="28"/>
          <w:szCs w:val="28"/>
        </w:rPr>
        <w:t xml:space="preserve"> озера. Дальнейшая работа ведё</w:t>
      </w:r>
      <w:r>
        <w:rPr>
          <w:sz w:val="28"/>
          <w:szCs w:val="28"/>
        </w:rPr>
        <w:t>тся гуашью.</w:t>
      </w:r>
    </w:p>
    <w:p w:rsidR="00DF0BCB" w:rsidRDefault="008B1F64" w:rsidP="00DF0BC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Размер А-3. Материал – акварель, гуашь.</w:t>
      </w:r>
    </w:p>
    <w:p w:rsidR="00DF0BCB" w:rsidRPr="00DF0BCB" w:rsidRDefault="00DF0BCB" w:rsidP="00DF0BCB">
      <w:pPr>
        <w:spacing w:line="360" w:lineRule="auto"/>
        <w:rPr>
          <w:i/>
          <w:sz w:val="28"/>
          <w:szCs w:val="28"/>
        </w:rPr>
      </w:pPr>
      <w:r w:rsidRPr="00DF0BCB">
        <w:rPr>
          <w:i/>
          <w:sz w:val="28"/>
          <w:szCs w:val="28"/>
        </w:rPr>
        <w:t xml:space="preserve">Задачи: </w:t>
      </w:r>
    </w:p>
    <w:p w:rsidR="008B1F64" w:rsidRPr="00724E71" w:rsidRDefault="001447CC" w:rsidP="00DF0BCB">
      <w:pPr>
        <w:spacing w:line="360" w:lineRule="auto"/>
        <w:rPr>
          <w:rFonts w:eastAsiaTheme="minorHAnsi"/>
          <w:color w:val="000000"/>
          <w:spacing w:val="2"/>
          <w:sz w:val="28"/>
          <w:szCs w:val="28"/>
          <w:lang w:eastAsia="en-US"/>
        </w:rPr>
      </w:pPr>
      <w:r>
        <w:rPr>
          <w:rFonts w:eastAsiaTheme="minorHAnsi"/>
          <w:color w:val="000000"/>
          <w:spacing w:val="2"/>
          <w:sz w:val="28"/>
          <w:szCs w:val="28"/>
          <w:lang w:eastAsia="en-US"/>
        </w:rPr>
        <w:t>1.Знакомство с приё</w:t>
      </w:r>
      <w:r w:rsidR="008B1F64"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мами работы над композицией.</w:t>
      </w:r>
    </w:p>
    <w:p w:rsidR="008B1F64" w:rsidRPr="00724E71" w:rsidRDefault="008B1F64" w:rsidP="008B1F64">
      <w:pPr>
        <w:spacing w:line="360" w:lineRule="auto"/>
        <w:ind w:left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color w:val="000000"/>
          <w:spacing w:val="2"/>
          <w:sz w:val="28"/>
          <w:szCs w:val="28"/>
          <w:lang w:eastAsia="en-US"/>
        </w:rPr>
        <w:t>2.</w:t>
      </w:r>
      <w:r w:rsidRPr="00724E71">
        <w:rPr>
          <w:rFonts w:eastAsiaTheme="minorHAnsi"/>
          <w:sz w:val="28"/>
          <w:szCs w:val="28"/>
          <w:lang w:eastAsia="en-US"/>
        </w:rPr>
        <w:t xml:space="preserve"> Формирование навыков работы графическими материалами (</w:t>
      </w:r>
      <w:r>
        <w:rPr>
          <w:rFonts w:eastAsiaTheme="minorHAnsi"/>
          <w:sz w:val="28"/>
          <w:szCs w:val="28"/>
          <w:lang w:eastAsia="en-US"/>
        </w:rPr>
        <w:t>гуашь, акварель</w:t>
      </w:r>
      <w:r w:rsidR="004B1BD2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8B1F64" w:rsidRDefault="008B1F64" w:rsidP="008B1F64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>3.Развитие наблюдательности и любви к природе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8B1F64" w:rsidRDefault="008B1F64" w:rsidP="00CD1964">
      <w:pPr>
        <w:spacing w:line="360" w:lineRule="auto"/>
        <w:ind w:firstLine="709"/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7F2FC3">
        <w:rPr>
          <w:rFonts w:eastAsiaTheme="minorHAnsi"/>
          <w:b/>
          <w:i/>
          <w:sz w:val="28"/>
          <w:szCs w:val="28"/>
          <w:lang w:eastAsia="en-US"/>
        </w:rPr>
        <w:t xml:space="preserve">Задание </w:t>
      </w:r>
      <w:r>
        <w:rPr>
          <w:rFonts w:eastAsiaTheme="minorHAnsi"/>
          <w:b/>
          <w:i/>
          <w:sz w:val="28"/>
          <w:szCs w:val="28"/>
          <w:lang w:eastAsia="en-US"/>
        </w:rPr>
        <w:t>8-о</w:t>
      </w:r>
      <w:r w:rsidRPr="007F2FC3">
        <w:rPr>
          <w:rFonts w:eastAsiaTheme="minorHAnsi"/>
          <w:b/>
          <w:i/>
          <w:sz w:val="28"/>
          <w:szCs w:val="28"/>
          <w:lang w:eastAsia="en-US"/>
        </w:rPr>
        <w:t>е.</w:t>
      </w:r>
    </w:p>
    <w:p w:rsidR="008B1F64" w:rsidRDefault="008B1F64" w:rsidP="00CD1964">
      <w:pPr>
        <w:spacing w:line="360" w:lineRule="auto"/>
        <w:ind w:firstLine="709"/>
        <w:rPr>
          <w:sz w:val="28"/>
          <w:szCs w:val="28"/>
        </w:rPr>
      </w:pPr>
      <w:r w:rsidRPr="00215AD6">
        <w:rPr>
          <w:b/>
          <w:sz w:val="28"/>
          <w:szCs w:val="28"/>
        </w:rPr>
        <w:t>«</w:t>
      </w:r>
      <w:r w:rsidRPr="00215AD6">
        <w:rPr>
          <w:sz w:val="28"/>
          <w:szCs w:val="28"/>
        </w:rPr>
        <w:t>Паровозик ». Графическая композиция</w:t>
      </w:r>
      <w:r>
        <w:rPr>
          <w:sz w:val="28"/>
          <w:szCs w:val="28"/>
        </w:rPr>
        <w:t>.  Сначала выполняется рисунок карандашом, затем работа маркерами. Построение паровоза и вагонов.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 xml:space="preserve"> Точная тональная раскраска с использов</w:t>
      </w:r>
      <w:r w:rsidR="001447CC">
        <w:rPr>
          <w:sz w:val="28"/>
          <w:szCs w:val="28"/>
        </w:rPr>
        <w:t>анием различных графических приё</w:t>
      </w:r>
      <w:r>
        <w:rPr>
          <w:sz w:val="28"/>
          <w:szCs w:val="28"/>
        </w:rPr>
        <w:t>мов работы маркерами.</w:t>
      </w:r>
    </w:p>
    <w:p w:rsidR="008B1F64" w:rsidRDefault="008B1F64" w:rsidP="008B1F6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Размер А-3. Материал – карандаш, цветные маркеры.</w:t>
      </w:r>
    </w:p>
    <w:p w:rsidR="00DF0BCB" w:rsidRPr="00DF0BCB" w:rsidRDefault="00DF0BCB" w:rsidP="008B1F64">
      <w:pPr>
        <w:spacing w:line="360" w:lineRule="auto"/>
        <w:rPr>
          <w:i/>
          <w:sz w:val="28"/>
          <w:szCs w:val="28"/>
        </w:rPr>
      </w:pPr>
      <w:r w:rsidRPr="00DF0BCB">
        <w:rPr>
          <w:i/>
          <w:sz w:val="28"/>
          <w:szCs w:val="28"/>
        </w:rPr>
        <w:t>Задачи:</w:t>
      </w:r>
    </w:p>
    <w:p w:rsidR="008B1F64" w:rsidRPr="00724E71" w:rsidRDefault="008B1F64" w:rsidP="008B1F64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>1.Развитие наблюдательности и внимания.</w:t>
      </w:r>
    </w:p>
    <w:p w:rsidR="008B1F64" w:rsidRPr="00724E71" w:rsidRDefault="008B1F64" w:rsidP="008B1F64">
      <w:pPr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>2.Развитие графических навыков.</w:t>
      </w:r>
    </w:p>
    <w:p w:rsidR="008B1F64" w:rsidRDefault="008B1F64" w:rsidP="008B1F64">
      <w:pPr>
        <w:spacing w:line="360" w:lineRule="auto"/>
        <w:ind w:firstLine="709"/>
        <w:rPr>
          <w:rFonts w:eastAsiaTheme="minorHAnsi"/>
          <w:i/>
          <w:sz w:val="28"/>
          <w:szCs w:val="28"/>
          <w:lang w:eastAsia="en-US"/>
        </w:rPr>
      </w:pPr>
      <w:r w:rsidRPr="00724E71">
        <w:rPr>
          <w:rFonts w:eastAsiaTheme="minorHAnsi"/>
          <w:sz w:val="28"/>
          <w:szCs w:val="28"/>
          <w:lang w:eastAsia="en-US"/>
        </w:rPr>
        <w:t>3.Развитие общих учебных навыков.</w:t>
      </w:r>
    </w:p>
    <w:p w:rsidR="008B1F64" w:rsidRDefault="008B1F64" w:rsidP="008B1F64">
      <w:pPr>
        <w:spacing w:line="360" w:lineRule="auto"/>
        <w:ind w:firstLine="709"/>
        <w:rPr>
          <w:rFonts w:eastAsiaTheme="minorHAnsi"/>
          <w:i/>
          <w:sz w:val="28"/>
          <w:szCs w:val="28"/>
          <w:lang w:eastAsia="en-US"/>
        </w:rPr>
      </w:pPr>
    </w:p>
    <w:p w:rsidR="00F25ACB" w:rsidRPr="001F7F2E" w:rsidRDefault="00F25ACB" w:rsidP="004B1BD2">
      <w:pPr>
        <w:suppressAutoHyphens/>
        <w:overflowPunct w:val="0"/>
        <w:autoSpaceDE w:val="0"/>
        <w:spacing w:after="200" w:line="360" w:lineRule="auto"/>
        <w:rPr>
          <w:rFonts w:eastAsia="Calibri"/>
          <w:b/>
          <w:sz w:val="32"/>
          <w:szCs w:val="32"/>
          <w:u w:val="single"/>
          <w:lang w:eastAsia="ar-SA"/>
        </w:rPr>
      </w:pPr>
    </w:p>
    <w:p w:rsidR="00BB061B" w:rsidRPr="00FA2D2C" w:rsidRDefault="00B83295" w:rsidP="00FA2D2C">
      <w:pPr>
        <w:pStyle w:val="a5"/>
        <w:numPr>
          <w:ilvl w:val="0"/>
          <w:numId w:val="9"/>
        </w:numPr>
        <w:spacing w:line="360" w:lineRule="auto"/>
        <w:jc w:val="center"/>
        <w:rPr>
          <w:b/>
          <w:sz w:val="36"/>
          <w:szCs w:val="36"/>
        </w:rPr>
      </w:pPr>
      <w:r w:rsidRPr="00FA2D2C">
        <w:rPr>
          <w:b/>
          <w:sz w:val="36"/>
          <w:szCs w:val="36"/>
        </w:rPr>
        <w:t xml:space="preserve">ТРЕБОВАНИЯК УРОВНЮ ПОДГОТОВКИ </w:t>
      </w:r>
      <w:proofErr w:type="gramStart"/>
      <w:r w:rsidRPr="00FA2D2C">
        <w:rPr>
          <w:b/>
          <w:sz w:val="36"/>
          <w:szCs w:val="36"/>
        </w:rPr>
        <w:t>ОБУЧАЮЩИХСЯ</w:t>
      </w:r>
      <w:proofErr w:type="gramEnd"/>
    </w:p>
    <w:p w:rsidR="00FA2D2C" w:rsidRPr="00FA2D2C" w:rsidRDefault="00FA2D2C" w:rsidP="00FA2D2C">
      <w:pPr>
        <w:pStyle w:val="a5"/>
        <w:spacing w:line="360" w:lineRule="auto"/>
        <w:ind w:left="1080"/>
        <w:rPr>
          <w:b/>
          <w:sz w:val="36"/>
          <w:szCs w:val="36"/>
        </w:rPr>
      </w:pPr>
    </w:p>
    <w:p w:rsidR="004050E7" w:rsidRPr="004050E7" w:rsidRDefault="004050E7" w:rsidP="00FA2D2C">
      <w:pPr>
        <w:pStyle w:val="Style4"/>
        <w:widowControl/>
        <w:spacing w:line="360" w:lineRule="auto"/>
        <w:ind w:firstLine="360"/>
        <w:jc w:val="left"/>
        <w:rPr>
          <w:b/>
          <w:bCs/>
          <w:sz w:val="28"/>
          <w:szCs w:val="28"/>
        </w:rPr>
      </w:pPr>
      <w:r w:rsidRPr="004050E7">
        <w:rPr>
          <w:sz w:val="28"/>
          <w:szCs w:val="28"/>
        </w:rPr>
        <w:t>К концу обучения предмету «живопись» на эстетическом отделении</w:t>
      </w:r>
      <w:r w:rsidRPr="004050E7">
        <w:rPr>
          <w:rStyle w:val="c1"/>
          <w:sz w:val="28"/>
          <w:szCs w:val="28"/>
        </w:rPr>
        <w:t xml:space="preserve">  учащиеся должны  </w:t>
      </w:r>
      <w:r w:rsidRPr="00FA2D2C">
        <w:rPr>
          <w:rStyle w:val="c1"/>
          <w:b/>
          <w:i/>
          <w:sz w:val="28"/>
          <w:szCs w:val="28"/>
        </w:rPr>
        <w:t>знать:</w:t>
      </w:r>
    </w:p>
    <w:p w:rsidR="004050E7" w:rsidRPr="00FA2D2C" w:rsidRDefault="004050E7" w:rsidP="00FA2D2C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FA2D2C">
        <w:rPr>
          <w:sz w:val="28"/>
          <w:szCs w:val="28"/>
        </w:rPr>
        <w:t>названия основных</w:t>
      </w:r>
      <w:r w:rsidR="0067007B" w:rsidRPr="00FA2D2C">
        <w:rPr>
          <w:sz w:val="28"/>
          <w:szCs w:val="28"/>
        </w:rPr>
        <w:t xml:space="preserve"> и дополнительных </w:t>
      </w:r>
      <w:r w:rsidRPr="00FA2D2C">
        <w:rPr>
          <w:sz w:val="28"/>
          <w:szCs w:val="28"/>
        </w:rPr>
        <w:t>цветов, элементарные правила их смешивания;</w:t>
      </w:r>
    </w:p>
    <w:p w:rsidR="004050E7" w:rsidRPr="00FA2D2C" w:rsidRDefault="004050E7" w:rsidP="004050E7">
      <w:pPr>
        <w:numPr>
          <w:ilvl w:val="0"/>
          <w:numId w:val="7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FA2D2C">
        <w:rPr>
          <w:sz w:val="28"/>
          <w:szCs w:val="28"/>
        </w:rPr>
        <w:t>основные жанры изобразительного искусства (пейзаж, портрет, натюрморт);</w:t>
      </w:r>
    </w:p>
    <w:p w:rsidR="004050E7" w:rsidRPr="00FA2D2C" w:rsidRDefault="004050E7" w:rsidP="004050E7">
      <w:pPr>
        <w:numPr>
          <w:ilvl w:val="0"/>
          <w:numId w:val="7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FA2D2C">
        <w:rPr>
          <w:sz w:val="28"/>
          <w:szCs w:val="28"/>
        </w:rPr>
        <w:t>название материалов и инструментов, их назначение;</w:t>
      </w:r>
    </w:p>
    <w:p w:rsidR="004050E7" w:rsidRPr="00FA2D2C" w:rsidRDefault="004050E7" w:rsidP="00FA2D2C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FA2D2C">
        <w:rPr>
          <w:sz w:val="28"/>
          <w:szCs w:val="28"/>
        </w:rPr>
        <w:t xml:space="preserve"> особенности изоб</w:t>
      </w:r>
      <w:r w:rsidR="0067007B" w:rsidRPr="00FA2D2C">
        <w:rPr>
          <w:sz w:val="28"/>
          <w:szCs w:val="28"/>
        </w:rPr>
        <w:t>разительных материалов;</w:t>
      </w:r>
    </w:p>
    <w:p w:rsidR="00941AA8" w:rsidRPr="00753E67" w:rsidRDefault="004050E7" w:rsidP="00753E6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FA2D2C">
        <w:rPr>
          <w:sz w:val="28"/>
          <w:szCs w:val="28"/>
        </w:rPr>
        <w:t>правила безопасности и личной гигиены.</w:t>
      </w:r>
    </w:p>
    <w:p w:rsidR="004050E7" w:rsidRPr="00FA2D2C" w:rsidRDefault="004050E7" w:rsidP="00FA2D2C">
      <w:pPr>
        <w:pStyle w:val="c0"/>
        <w:spacing w:before="0" w:beforeAutospacing="0" w:after="0" w:afterAutospacing="0" w:line="360" w:lineRule="auto"/>
        <w:rPr>
          <w:b/>
          <w:i/>
          <w:sz w:val="28"/>
          <w:szCs w:val="28"/>
        </w:rPr>
      </w:pPr>
      <w:r w:rsidRPr="00FA2D2C">
        <w:rPr>
          <w:rStyle w:val="c1"/>
          <w:b/>
          <w:i/>
          <w:sz w:val="28"/>
          <w:szCs w:val="28"/>
        </w:rPr>
        <w:t xml:space="preserve"> уметь:</w:t>
      </w:r>
    </w:p>
    <w:p w:rsidR="004050E7" w:rsidRPr="00FA2D2C" w:rsidRDefault="004050E7" w:rsidP="00FA2D2C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r w:rsidRPr="00FA2D2C">
        <w:rPr>
          <w:sz w:val="28"/>
          <w:szCs w:val="28"/>
        </w:rPr>
        <w:t>правильно держать кисточку, карандаш, выполнять ими формообразующие движения; пользоваться изобразительными материалами (гуашевые и акварельные краски, восковые мелки, фломастеры, цветные карандаши и т. д.);</w:t>
      </w:r>
    </w:p>
    <w:p w:rsidR="004050E7" w:rsidRPr="00FA2D2C" w:rsidRDefault="004050E7" w:rsidP="004050E7">
      <w:pPr>
        <w:numPr>
          <w:ilvl w:val="0"/>
          <w:numId w:val="8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FA2D2C">
        <w:rPr>
          <w:sz w:val="28"/>
          <w:szCs w:val="28"/>
        </w:rPr>
        <w:t>определ</w:t>
      </w:r>
      <w:r w:rsidR="00753E67">
        <w:rPr>
          <w:sz w:val="28"/>
          <w:szCs w:val="28"/>
        </w:rPr>
        <w:t>ять тё</w:t>
      </w:r>
      <w:r w:rsidR="00FA2D2C">
        <w:rPr>
          <w:sz w:val="28"/>
          <w:szCs w:val="28"/>
        </w:rPr>
        <w:t>плые и холодные цвета,  тё</w:t>
      </w:r>
      <w:r w:rsidRPr="00FA2D2C">
        <w:rPr>
          <w:sz w:val="28"/>
          <w:szCs w:val="28"/>
        </w:rPr>
        <w:t>мные и светлые тона;</w:t>
      </w:r>
    </w:p>
    <w:p w:rsidR="004050E7" w:rsidRPr="00FA2D2C" w:rsidRDefault="004050E7" w:rsidP="004050E7">
      <w:pPr>
        <w:numPr>
          <w:ilvl w:val="0"/>
          <w:numId w:val="8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FA2D2C">
        <w:rPr>
          <w:sz w:val="28"/>
          <w:szCs w:val="28"/>
        </w:rPr>
        <w:t xml:space="preserve">получать простые оттенки (от основного к более </w:t>
      </w:r>
      <w:proofErr w:type="gramStart"/>
      <w:r w:rsidRPr="00FA2D2C">
        <w:rPr>
          <w:sz w:val="28"/>
          <w:szCs w:val="28"/>
        </w:rPr>
        <w:t>светлому</w:t>
      </w:r>
      <w:proofErr w:type="gramEnd"/>
      <w:r w:rsidRPr="00FA2D2C">
        <w:rPr>
          <w:sz w:val="28"/>
          <w:szCs w:val="28"/>
        </w:rPr>
        <w:t>);</w:t>
      </w:r>
    </w:p>
    <w:p w:rsidR="004050E7" w:rsidRPr="00FA2D2C" w:rsidRDefault="004050E7" w:rsidP="004050E7">
      <w:pPr>
        <w:numPr>
          <w:ilvl w:val="0"/>
          <w:numId w:val="8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FA2D2C">
        <w:rPr>
          <w:sz w:val="28"/>
          <w:szCs w:val="28"/>
        </w:rPr>
        <w:lastRenderedPageBreak/>
        <w:t>рисовать от руки простые фигуры (круги, квадраты, треугольники, овалы и т. д.);</w:t>
      </w:r>
    </w:p>
    <w:p w:rsidR="004050E7" w:rsidRPr="00FA2D2C" w:rsidRDefault="004050E7" w:rsidP="004050E7">
      <w:pPr>
        <w:numPr>
          <w:ilvl w:val="0"/>
          <w:numId w:val="8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FA2D2C">
        <w:rPr>
          <w:sz w:val="28"/>
          <w:szCs w:val="28"/>
        </w:rPr>
        <w:t>рисовать предметы с натуры и по представлению, передавая характерные особенности (форму, строение, цвет);</w:t>
      </w:r>
    </w:p>
    <w:p w:rsidR="004050E7" w:rsidRPr="00FA2D2C" w:rsidRDefault="004050E7" w:rsidP="004050E7">
      <w:pPr>
        <w:numPr>
          <w:ilvl w:val="0"/>
          <w:numId w:val="8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FA2D2C">
        <w:rPr>
          <w:sz w:val="28"/>
          <w:szCs w:val="28"/>
        </w:rPr>
        <w:t>изображать предметы крупно, полностью используя лист бумаги.</w:t>
      </w:r>
    </w:p>
    <w:p w:rsidR="0047399A" w:rsidRPr="00FA2D2C" w:rsidRDefault="004050E7" w:rsidP="004050E7">
      <w:pPr>
        <w:numPr>
          <w:ilvl w:val="0"/>
          <w:numId w:val="8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FA2D2C">
        <w:rPr>
          <w:sz w:val="28"/>
          <w:szCs w:val="28"/>
        </w:rPr>
        <w:t>проявлять интерес к произведениям изобразительного искусства (живопись, книжная графика, народное декоративное искусство);</w:t>
      </w:r>
    </w:p>
    <w:p w:rsidR="00B83295" w:rsidRDefault="00B83295" w:rsidP="001F7F2E">
      <w:pPr>
        <w:spacing w:line="360" w:lineRule="auto"/>
        <w:rPr>
          <w:b/>
          <w:sz w:val="28"/>
          <w:szCs w:val="28"/>
        </w:rPr>
      </w:pPr>
    </w:p>
    <w:p w:rsidR="004B1BD2" w:rsidRDefault="00FA2D2C" w:rsidP="004B1BD2">
      <w:pPr>
        <w:pStyle w:val="a5"/>
        <w:numPr>
          <w:ilvl w:val="0"/>
          <w:numId w:val="9"/>
        </w:num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ФОРМЫ И МЕТОДЫ КОНТРОЛЯ</w:t>
      </w:r>
    </w:p>
    <w:p w:rsidR="00FA2D2C" w:rsidRPr="0046371F" w:rsidRDefault="00FA2D2C" w:rsidP="00FA2D2C">
      <w:pPr>
        <w:pStyle w:val="a5"/>
        <w:spacing w:line="360" w:lineRule="auto"/>
        <w:ind w:left="1080"/>
        <w:rPr>
          <w:b/>
          <w:sz w:val="36"/>
          <w:szCs w:val="36"/>
        </w:rPr>
      </w:pPr>
    </w:p>
    <w:p w:rsidR="004B1BD2" w:rsidRPr="00DD3925" w:rsidRDefault="004B1BD2" w:rsidP="00CD1964">
      <w:pPr>
        <w:pStyle w:val="Style7"/>
        <w:widowControl/>
        <w:spacing w:line="360" w:lineRule="auto"/>
        <w:ind w:firstLine="709"/>
        <w:rPr>
          <w:rStyle w:val="FontStyle43"/>
          <w:rFonts w:ascii="Times New Roman" w:hAnsi="Times New Roman"/>
          <w:spacing w:val="0"/>
          <w:sz w:val="28"/>
          <w:szCs w:val="28"/>
        </w:rPr>
      </w:pPr>
      <w:r w:rsidRPr="00DD3925">
        <w:rPr>
          <w:rStyle w:val="FontStyle43"/>
          <w:rFonts w:ascii="Times New Roman" w:hAnsi="Times New Roman"/>
          <w:spacing w:val="0"/>
          <w:sz w:val="28"/>
          <w:szCs w:val="28"/>
        </w:rPr>
        <w:t>Детские школы искусств осуществляют текущий контроль успеваемости, промежуточную и итоговую аттестацию учащихся. Важным элементом учебного процесса является систематический контроль успеваемости учащихся.</w:t>
      </w:r>
    </w:p>
    <w:p w:rsidR="004B1BD2" w:rsidRPr="00DD3925" w:rsidRDefault="004B1BD2" w:rsidP="00CD1964">
      <w:pPr>
        <w:pStyle w:val="Style7"/>
        <w:widowControl/>
        <w:spacing w:line="360" w:lineRule="auto"/>
        <w:ind w:firstLine="709"/>
        <w:rPr>
          <w:rStyle w:val="FontStyle43"/>
          <w:rFonts w:ascii="Times New Roman" w:hAnsi="Times New Roman"/>
          <w:spacing w:val="0"/>
          <w:sz w:val="28"/>
          <w:szCs w:val="28"/>
        </w:rPr>
      </w:pPr>
      <w:r w:rsidRPr="00FA2D2C">
        <w:rPr>
          <w:rStyle w:val="FontStyle43"/>
          <w:rFonts w:ascii="Times New Roman" w:hAnsi="Times New Roman"/>
          <w:b/>
          <w:i/>
          <w:spacing w:val="0"/>
          <w:sz w:val="28"/>
          <w:szCs w:val="28"/>
        </w:rPr>
        <w:t>Текущий контроль</w:t>
      </w:r>
      <w:r w:rsidRPr="00DD3925">
        <w:rPr>
          <w:rStyle w:val="FontStyle43"/>
          <w:rFonts w:ascii="Times New Roman" w:hAnsi="Times New Roman"/>
          <w:spacing w:val="0"/>
          <w:sz w:val="28"/>
          <w:szCs w:val="28"/>
        </w:rPr>
        <w:t xml:space="preserve"> успеваемости направлен на поддержание учебной дисциплины, выявление отношения учащегося к изучаемому предмету (живопись), повышение уровня усвоения текущего учебного материала. Он имеет воспитательные цели и учитывает индивидуальные психологические и физические особенности учащегося. Текущий контроль осуществляется регулярно</w:t>
      </w:r>
      <w:r w:rsidR="00CD1964">
        <w:rPr>
          <w:rStyle w:val="FontStyle43"/>
          <w:rFonts w:ascii="Times New Roman" w:hAnsi="Times New Roman"/>
          <w:spacing w:val="0"/>
          <w:sz w:val="28"/>
          <w:szCs w:val="28"/>
        </w:rPr>
        <w:t>, в виде просмотра работ</w:t>
      </w:r>
      <w:r w:rsidRPr="00DD3925">
        <w:rPr>
          <w:rStyle w:val="FontStyle43"/>
          <w:rFonts w:ascii="Times New Roman" w:hAnsi="Times New Roman"/>
          <w:spacing w:val="0"/>
          <w:sz w:val="28"/>
          <w:szCs w:val="28"/>
        </w:rPr>
        <w:t>. На основании результатов текущего контроля выводятся четвертные и годовые оценки.</w:t>
      </w:r>
    </w:p>
    <w:p w:rsidR="004B1BD2" w:rsidRPr="00DD3925" w:rsidRDefault="004B1BD2" w:rsidP="00CD1964">
      <w:pPr>
        <w:pStyle w:val="Style7"/>
        <w:widowControl/>
        <w:spacing w:line="360" w:lineRule="auto"/>
        <w:ind w:firstLine="709"/>
        <w:rPr>
          <w:rStyle w:val="FontStyle43"/>
          <w:rFonts w:ascii="Times New Roman" w:hAnsi="Times New Roman"/>
          <w:spacing w:val="0"/>
          <w:sz w:val="28"/>
          <w:szCs w:val="28"/>
        </w:rPr>
      </w:pPr>
      <w:r w:rsidRPr="00FA2D2C">
        <w:rPr>
          <w:rStyle w:val="FontStyle43"/>
          <w:rFonts w:ascii="Times New Roman" w:hAnsi="Times New Roman"/>
          <w:b/>
          <w:i/>
          <w:spacing w:val="0"/>
          <w:sz w:val="28"/>
          <w:szCs w:val="28"/>
        </w:rPr>
        <w:t>Промежуточная аттестация</w:t>
      </w:r>
      <w:r w:rsidRPr="00DD3925">
        <w:rPr>
          <w:rStyle w:val="FontStyle43"/>
          <w:rFonts w:ascii="Times New Roman" w:hAnsi="Times New Roman"/>
          <w:spacing w:val="0"/>
          <w:sz w:val="28"/>
          <w:szCs w:val="28"/>
        </w:rPr>
        <w:t xml:space="preserve"> определяет уровень развития учащегося. Её формами </w:t>
      </w:r>
      <w:proofErr w:type="spellStart"/>
      <w:r w:rsidRPr="00DD3925">
        <w:rPr>
          <w:rStyle w:val="FontStyle43"/>
          <w:rFonts w:ascii="Times New Roman" w:hAnsi="Times New Roman"/>
          <w:spacing w:val="0"/>
          <w:sz w:val="28"/>
          <w:szCs w:val="28"/>
        </w:rPr>
        <w:t>являютсяпроверка</w:t>
      </w:r>
      <w:proofErr w:type="spellEnd"/>
      <w:r w:rsidRPr="00DD3925">
        <w:rPr>
          <w:rStyle w:val="FontStyle43"/>
          <w:rFonts w:ascii="Times New Roman" w:hAnsi="Times New Roman"/>
          <w:spacing w:val="0"/>
          <w:sz w:val="28"/>
          <w:szCs w:val="28"/>
        </w:rPr>
        <w:t xml:space="preserve"> самостоятель</w:t>
      </w:r>
      <w:r w:rsidR="00840CF9" w:rsidRPr="00DD3925">
        <w:rPr>
          <w:rStyle w:val="FontStyle43"/>
          <w:rFonts w:ascii="Times New Roman" w:hAnsi="Times New Roman"/>
          <w:spacing w:val="0"/>
          <w:sz w:val="28"/>
          <w:szCs w:val="28"/>
        </w:rPr>
        <w:t>ной работы, выставки, просмотры, конкурсы.</w:t>
      </w:r>
      <w:r w:rsidRPr="00DD3925">
        <w:rPr>
          <w:rStyle w:val="FontStyle43"/>
          <w:rFonts w:ascii="Times New Roman" w:hAnsi="Times New Roman"/>
          <w:spacing w:val="0"/>
          <w:sz w:val="28"/>
          <w:szCs w:val="28"/>
        </w:rPr>
        <w:t xml:space="preserve"> Таким образом, ученик получает возможность демонстрировать свои достижения в течени</w:t>
      </w:r>
      <w:r w:rsidR="0067007B" w:rsidRPr="00DD3925">
        <w:rPr>
          <w:rStyle w:val="FontStyle43"/>
          <w:rFonts w:ascii="Times New Roman" w:hAnsi="Times New Roman"/>
          <w:spacing w:val="0"/>
          <w:sz w:val="28"/>
          <w:szCs w:val="28"/>
        </w:rPr>
        <w:t>е</w:t>
      </w:r>
      <w:r w:rsidRPr="00DD3925">
        <w:rPr>
          <w:rStyle w:val="FontStyle43"/>
          <w:rFonts w:ascii="Times New Roman" w:hAnsi="Times New Roman"/>
          <w:spacing w:val="0"/>
          <w:sz w:val="28"/>
          <w:szCs w:val="28"/>
        </w:rPr>
        <w:t xml:space="preserve"> учебного года.</w:t>
      </w:r>
    </w:p>
    <w:p w:rsidR="004B1BD2" w:rsidRPr="00DD3925" w:rsidRDefault="004B1BD2" w:rsidP="00CD1964">
      <w:pPr>
        <w:pStyle w:val="Style7"/>
        <w:widowControl/>
        <w:spacing w:line="360" w:lineRule="auto"/>
        <w:ind w:firstLine="709"/>
        <w:rPr>
          <w:rStyle w:val="FontStyle43"/>
          <w:rFonts w:ascii="Times New Roman" w:hAnsi="Times New Roman"/>
          <w:spacing w:val="0"/>
          <w:sz w:val="28"/>
          <w:szCs w:val="28"/>
        </w:rPr>
      </w:pPr>
      <w:r w:rsidRPr="00820DA4">
        <w:rPr>
          <w:rStyle w:val="FontStyle43"/>
          <w:rFonts w:ascii="Times New Roman" w:hAnsi="Times New Roman"/>
          <w:b/>
          <w:i/>
          <w:spacing w:val="0"/>
          <w:sz w:val="28"/>
          <w:szCs w:val="28"/>
        </w:rPr>
        <w:t>Итоговая годовая оценка</w:t>
      </w:r>
      <w:r w:rsidRPr="00DD3925">
        <w:rPr>
          <w:rStyle w:val="FontStyle43"/>
          <w:rFonts w:ascii="Times New Roman" w:hAnsi="Times New Roman"/>
          <w:spacing w:val="0"/>
          <w:sz w:val="28"/>
          <w:szCs w:val="28"/>
        </w:rPr>
        <w:t xml:space="preserve"> учитывает результаты текущей успеваемости и результаты </w:t>
      </w:r>
      <w:r w:rsidR="0067007B" w:rsidRPr="00DD3925">
        <w:rPr>
          <w:rStyle w:val="FontStyle43"/>
          <w:rFonts w:ascii="Times New Roman" w:hAnsi="Times New Roman"/>
          <w:spacing w:val="0"/>
          <w:sz w:val="28"/>
          <w:szCs w:val="28"/>
        </w:rPr>
        <w:t xml:space="preserve">участия </w:t>
      </w:r>
      <w:r w:rsidRPr="00DD3925">
        <w:rPr>
          <w:rStyle w:val="FontStyle43"/>
          <w:rFonts w:ascii="Times New Roman" w:hAnsi="Times New Roman"/>
          <w:spacing w:val="0"/>
          <w:sz w:val="28"/>
          <w:szCs w:val="28"/>
        </w:rPr>
        <w:t>ученика</w:t>
      </w:r>
      <w:r w:rsidR="0067007B" w:rsidRPr="00DD3925">
        <w:rPr>
          <w:rStyle w:val="FontStyle43"/>
          <w:rFonts w:ascii="Times New Roman" w:hAnsi="Times New Roman"/>
          <w:spacing w:val="0"/>
          <w:sz w:val="28"/>
          <w:szCs w:val="28"/>
        </w:rPr>
        <w:t xml:space="preserve"> в конкурсах</w:t>
      </w:r>
      <w:r w:rsidRPr="00DD3925">
        <w:rPr>
          <w:rStyle w:val="FontStyle43"/>
          <w:rFonts w:ascii="Times New Roman" w:hAnsi="Times New Roman"/>
          <w:spacing w:val="0"/>
          <w:sz w:val="28"/>
          <w:szCs w:val="28"/>
        </w:rPr>
        <w:t xml:space="preserve"> в течение года.</w:t>
      </w:r>
    </w:p>
    <w:p w:rsidR="002505F5" w:rsidRPr="00820DA4" w:rsidRDefault="002505F5" w:rsidP="00CD1964">
      <w:pPr>
        <w:pStyle w:val="Style13"/>
        <w:widowControl/>
        <w:spacing w:line="360" w:lineRule="auto"/>
        <w:ind w:firstLine="709"/>
        <w:rPr>
          <w:rStyle w:val="FontStyle34"/>
          <w:sz w:val="28"/>
          <w:szCs w:val="28"/>
        </w:rPr>
      </w:pPr>
      <w:r w:rsidRPr="00820DA4">
        <w:rPr>
          <w:rStyle w:val="FontStyle34"/>
          <w:sz w:val="28"/>
          <w:szCs w:val="28"/>
        </w:rPr>
        <w:lastRenderedPageBreak/>
        <w:t>Основными видами контроля полученных умений и навыков по предмету, а также формами промежуточной и итоговой аттестации являются просмотры и выставки.</w:t>
      </w:r>
    </w:p>
    <w:p w:rsidR="002505F5" w:rsidRPr="001F7F2E" w:rsidRDefault="002505F5" w:rsidP="0067007B">
      <w:pPr>
        <w:spacing w:line="360" w:lineRule="auto"/>
        <w:rPr>
          <w:i/>
          <w:sz w:val="28"/>
          <w:szCs w:val="28"/>
        </w:rPr>
      </w:pPr>
      <w:r w:rsidRPr="001F7F2E">
        <w:rPr>
          <w:b/>
          <w:i/>
          <w:sz w:val="28"/>
          <w:szCs w:val="28"/>
        </w:rPr>
        <w:t>Критерии оценки</w:t>
      </w:r>
      <w:r w:rsidRPr="001F7F2E">
        <w:rPr>
          <w:i/>
          <w:sz w:val="28"/>
          <w:szCs w:val="28"/>
        </w:rPr>
        <w:t>:</w:t>
      </w:r>
    </w:p>
    <w:p w:rsidR="002505F5" w:rsidRPr="001F7F2E" w:rsidRDefault="002505F5" w:rsidP="002505F5">
      <w:pPr>
        <w:spacing w:line="360" w:lineRule="auto"/>
        <w:jc w:val="both"/>
        <w:rPr>
          <w:sz w:val="28"/>
          <w:szCs w:val="28"/>
        </w:rPr>
      </w:pPr>
      <w:r w:rsidRPr="001F7F2E">
        <w:rPr>
          <w:sz w:val="28"/>
          <w:szCs w:val="28"/>
        </w:rPr>
        <w:t xml:space="preserve">1. Изображение композиции в избранном формате листа должно быть скомпоновано и построено так, чтобы у зрителя не возникало желание переместить центр или отдельные предметы в какую-либо сторону. </w:t>
      </w:r>
    </w:p>
    <w:p w:rsidR="002505F5" w:rsidRPr="001F7F2E" w:rsidRDefault="002505F5" w:rsidP="002505F5">
      <w:pPr>
        <w:spacing w:line="360" w:lineRule="auto"/>
        <w:jc w:val="both"/>
        <w:rPr>
          <w:sz w:val="28"/>
          <w:szCs w:val="28"/>
        </w:rPr>
      </w:pPr>
      <w:r w:rsidRPr="001F7F2E">
        <w:rPr>
          <w:sz w:val="28"/>
          <w:szCs w:val="28"/>
        </w:rPr>
        <w:t xml:space="preserve">2. Живописное решение композиции должно отличаться цветовым единством и быть решено в соответствии с творческим замыслом. </w:t>
      </w:r>
    </w:p>
    <w:p w:rsidR="002505F5" w:rsidRPr="001F7F2E" w:rsidRDefault="002505F5" w:rsidP="002505F5">
      <w:pPr>
        <w:spacing w:line="360" w:lineRule="auto"/>
        <w:jc w:val="both"/>
        <w:rPr>
          <w:sz w:val="28"/>
          <w:szCs w:val="28"/>
        </w:rPr>
      </w:pPr>
      <w:r w:rsidRPr="001F7F2E">
        <w:rPr>
          <w:sz w:val="28"/>
          <w:szCs w:val="28"/>
        </w:rPr>
        <w:t>3. В работе должно быть продемонстрировано понимание учеником осо</w:t>
      </w:r>
      <w:r w:rsidR="00CD1964">
        <w:rPr>
          <w:sz w:val="28"/>
          <w:szCs w:val="28"/>
        </w:rPr>
        <w:t>бенностей его живописного строя и художественного замысла</w:t>
      </w:r>
      <w:r w:rsidRPr="001F7F2E">
        <w:rPr>
          <w:sz w:val="28"/>
          <w:szCs w:val="28"/>
        </w:rPr>
        <w:t>.</w:t>
      </w:r>
    </w:p>
    <w:p w:rsidR="002505F5" w:rsidRPr="002505F5" w:rsidRDefault="002505F5" w:rsidP="002505F5">
      <w:pPr>
        <w:pStyle w:val="Style13"/>
        <w:widowControl/>
        <w:spacing w:line="360" w:lineRule="auto"/>
        <w:ind w:firstLine="0"/>
        <w:rPr>
          <w:rStyle w:val="FontStyle34"/>
          <w:sz w:val="28"/>
          <w:szCs w:val="28"/>
        </w:rPr>
      </w:pPr>
    </w:p>
    <w:p w:rsidR="00C75687" w:rsidRDefault="00C75687" w:rsidP="003E38D7">
      <w:pPr>
        <w:spacing w:line="360" w:lineRule="auto"/>
        <w:rPr>
          <w:b/>
          <w:sz w:val="36"/>
          <w:szCs w:val="36"/>
        </w:rPr>
      </w:pPr>
    </w:p>
    <w:p w:rsidR="00BB061B" w:rsidRPr="00FA2D2C" w:rsidRDefault="00B83295" w:rsidP="003E38D7">
      <w:pPr>
        <w:pStyle w:val="a5"/>
        <w:numPr>
          <w:ilvl w:val="0"/>
          <w:numId w:val="9"/>
        </w:numPr>
        <w:spacing w:line="360" w:lineRule="auto"/>
        <w:jc w:val="center"/>
        <w:rPr>
          <w:b/>
          <w:sz w:val="36"/>
          <w:szCs w:val="36"/>
        </w:rPr>
      </w:pPr>
      <w:r w:rsidRPr="00FA2D2C">
        <w:rPr>
          <w:b/>
          <w:sz w:val="36"/>
          <w:szCs w:val="36"/>
        </w:rPr>
        <w:t>МЕТОДИЧЕСКОЕ ОБЕСПЕЧЕНИЕ</w:t>
      </w:r>
      <w:r w:rsidR="00063E09" w:rsidRPr="00FA2D2C">
        <w:rPr>
          <w:b/>
          <w:sz w:val="36"/>
          <w:szCs w:val="36"/>
        </w:rPr>
        <w:t xml:space="preserve"> УЧЕБНОГО ПРОЦЕССА</w:t>
      </w:r>
      <w:r w:rsidR="00BB061B" w:rsidRPr="00FA2D2C">
        <w:rPr>
          <w:b/>
          <w:sz w:val="36"/>
          <w:szCs w:val="36"/>
        </w:rPr>
        <w:br/>
      </w:r>
    </w:p>
    <w:p w:rsidR="00063E09" w:rsidRPr="00FA2D2C" w:rsidRDefault="001E0DD5" w:rsidP="001F7F2E">
      <w:pPr>
        <w:spacing w:line="360" w:lineRule="auto"/>
        <w:ind w:firstLine="709"/>
        <w:jc w:val="center"/>
        <w:rPr>
          <w:sz w:val="28"/>
          <w:szCs w:val="28"/>
        </w:rPr>
      </w:pPr>
      <w:r w:rsidRPr="00FA2D2C">
        <w:rPr>
          <w:sz w:val="28"/>
          <w:szCs w:val="28"/>
        </w:rPr>
        <w:t>МЕТОДИЧЕСКИЕ РЕКОМЕНДАЦИИ</w:t>
      </w:r>
    </w:p>
    <w:p w:rsidR="00FA2D2C" w:rsidRPr="003E38D7" w:rsidRDefault="00FA2D2C" w:rsidP="00941AA8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</w:p>
    <w:p w:rsidR="0047399A" w:rsidRPr="00414262" w:rsidRDefault="0047399A" w:rsidP="00941AA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29" w:firstLine="708"/>
        <w:jc w:val="both"/>
        <w:rPr>
          <w:rFonts w:eastAsiaTheme="minorEastAsia"/>
          <w:sz w:val="28"/>
          <w:szCs w:val="28"/>
        </w:rPr>
      </w:pPr>
      <w:r w:rsidRPr="001F7F2E">
        <w:rPr>
          <w:color w:val="000000"/>
          <w:spacing w:val="-2"/>
          <w:sz w:val="28"/>
          <w:szCs w:val="28"/>
        </w:rPr>
        <w:t xml:space="preserve">У всех малышей </w:t>
      </w:r>
      <w:proofErr w:type="gramStart"/>
      <w:r w:rsidRPr="001F7F2E">
        <w:rPr>
          <w:color w:val="000000"/>
          <w:spacing w:val="-2"/>
          <w:sz w:val="28"/>
          <w:szCs w:val="28"/>
        </w:rPr>
        <w:t>заложена</w:t>
      </w:r>
      <w:proofErr w:type="gramEnd"/>
      <w:r w:rsidRPr="001F7F2E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1F7F2E">
        <w:rPr>
          <w:bCs/>
          <w:color w:val="000000"/>
          <w:spacing w:val="-2"/>
          <w:sz w:val="28"/>
          <w:szCs w:val="28"/>
        </w:rPr>
        <w:t>потребность</w:t>
      </w:r>
      <w:r w:rsidRPr="001F7F2E">
        <w:rPr>
          <w:color w:val="000000"/>
          <w:spacing w:val="-2"/>
          <w:sz w:val="28"/>
          <w:szCs w:val="28"/>
        </w:rPr>
        <w:t>к</w:t>
      </w:r>
      <w:proofErr w:type="spellEnd"/>
      <w:r w:rsidRPr="001F7F2E">
        <w:rPr>
          <w:color w:val="000000"/>
          <w:spacing w:val="-2"/>
          <w:sz w:val="28"/>
          <w:szCs w:val="28"/>
        </w:rPr>
        <w:t xml:space="preserve"> рисованию. Через рисо</w:t>
      </w:r>
      <w:r w:rsidRPr="001F7F2E">
        <w:rPr>
          <w:color w:val="000000"/>
          <w:spacing w:val="-2"/>
          <w:sz w:val="28"/>
          <w:szCs w:val="28"/>
        </w:rPr>
        <w:softHyphen/>
      </w:r>
      <w:r w:rsidRPr="001F7F2E">
        <w:rPr>
          <w:color w:val="000000"/>
          <w:spacing w:val="2"/>
          <w:sz w:val="28"/>
          <w:szCs w:val="28"/>
        </w:rPr>
        <w:t>вание они познают</w:t>
      </w:r>
      <w:r w:rsidR="00FA2D2C">
        <w:rPr>
          <w:color w:val="000000"/>
          <w:spacing w:val="2"/>
          <w:sz w:val="28"/>
          <w:szCs w:val="28"/>
        </w:rPr>
        <w:t xml:space="preserve"> себя и окружающий их мир, </w:t>
      </w:r>
      <w:proofErr w:type="spellStart"/>
      <w:r w:rsidR="00FA2D2C">
        <w:rPr>
          <w:color w:val="000000"/>
          <w:spacing w:val="2"/>
          <w:sz w:val="28"/>
          <w:szCs w:val="28"/>
        </w:rPr>
        <w:t>само</w:t>
      </w:r>
      <w:r w:rsidRPr="001F7F2E">
        <w:rPr>
          <w:color w:val="000000"/>
          <w:spacing w:val="2"/>
          <w:sz w:val="28"/>
          <w:szCs w:val="28"/>
        </w:rPr>
        <w:t>реализуются</w:t>
      </w:r>
      <w:proofErr w:type="spellEnd"/>
      <w:r w:rsidRPr="001F7F2E">
        <w:rPr>
          <w:color w:val="000000"/>
          <w:spacing w:val="2"/>
          <w:sz w:val="28"/>
          <w:szCs w:val="28"/>
        </w:rPr>
        <w:t>, осво</w:t>
      </w:r>
      <w:r w:rsidRPr="001F7F2E">
        <w:rPr>
          <w:color w:val="000000"/>
          <w:spacing w:val="2"/>
          <w:sz w:val="28"/>
          <w:szCs w:val="28"/>
        </w:rPr>
        <w:softHyphen/>
      </w:r>
      <w:r w:rsidRPr="001F7F2E">
        <w:rPr>
          <w:color w:val="000000"/>
          <w:spacing w:val="1"/>
          <w:sz w:val="28"/>
          <w:szCs w:val="28"/>
        </w:rPr>
        <w:t xml:space="preserve">бождаются от негативных </w:t>
      </w:r>
      <w:proofErr w:type="spellStart"/>
      <w:r w:rsidRPr="001F7F2E">
        <w:rPr>
          <w:color w:val="000000"/>
          <w:spacing w:val="1"/>
          <w:sz w:val="28"/>
          <w:szCs w:val="28"/>
        </w:rPr>
        <w:t>эмоций</w:t>
      </w:r>
      <w:proofErr w:type="gramStart"/>
      <w:r w:rsidRPr="001F7F2E">
        <w:rPr>
          <w:color w:val="000000"/>
          <w:spacing w:val="1"/>
          <w:sz w:val="28"/>
          <w:szCs w:val="28"/>
        </w:rPr>
        <w:t>.</w:t>
      </w:r>
      <w:r w:rsidRPr="001F7F2E">
        <w:rPr>
          <w:color w:val="000000"/>
          <w:spacing w:val="6"/>
          <w:sz w:val="28"/>
          <w:szCs w:val="28"/>
        </w:rPr>
        <w:t>Г</w:t>
      </w:r>
      <w:proofErr w:type="gramEnd"/>
      <w:r w:rsidRPr="001F7F2E">
        <w:rPr>
          <w:color w:val="000000"/>
          <w:spacing w:val="6"/>
          <w:sz w:val="28"/>
          <w:szCs w:val="28"/>
        </w:rPr>
        <w:t>лавная</w:t>
      </w:r>
      <w:proofErr w:type="spellEnd"/>
      <w:r w:rsidRPr="001F7F2E">
        <w:rPr>
          <w:color w:val="000000"/>
          <w:spacing w:val="6"/>
          <w:sz w:val="28"/>
          <w:szCs w:val="28"/>
        </w:rPr>
        <w:t xml:space="preserve"> воспитательная задача преподава</w:t>
      </w:r>
      <w:r w:rsidR="00FA2D2C">
        <w:rPr>
          <w:color w:val="000000"/>
          <w:spacing w:val="6"/>
          <w:sz w:val="28"/>
          <w:szCs w:val="28"/>
        </w:rPr>
        <w:t xml:space="preserve">теля </w:t>
      </w:r>
      <w:r w:rsidR="00FA2D2C" w:rsidRPr="00414262">
        <w:rPr>
          <w:color w:val="000000"/>
          <w:sz w:val="28"/>
          <w:szCs w:val="28"/>
        </w:rPr>
        <w:t>живописи - развивать у ребё</w:t>
      </w:r>
      <w:r w:rsidRPr="00414262">
        <w:rPr>
          <w:color w:val="000000"/>
          <w:sz w:val="28"/>
          <w:szCs w:val="28"/>
        </w:rPr>
        <w:t xml:space="preserve">нка образное мышление, </w:t>
      </w:r>
      <w:r w:rsidRPr="00414262">
        <w:rPr>
          <w:bCs/>
          <w:color w:val="000000"/>
          <w:sz w:val="28"/>
          <w:szCs w:val="28"/>
        </w:rPr>
        <w:t>фантазию</w:t>
      </w:r>
      <w:r w:rsidRPr="00414262">
        <w:rPr>
          <w:b/>
          <w:bCs/>
          <w:color w:val="000000"/>
          <w:sz w:val="28"/>
          <w:szCs w:val="28"/>
        </w:rPr>
        <w:t xml:space="preserve">, </w:t>
      </w:r>
      <w:r w:rsidRPr="00414262">
        <w:rPr>
          <w:color w:val="000000"/>
          <w:sz w:val="28"/>
          <w:szCs w:val="28"/>
        </w:rPr>
        <w:t>творческую активность, веру в свои силы и добро.</w:t>
      </w:r>
    </w:p>
    <w:p w:rsidR="0047399A" w:rsidRPr="000C067B" w:rsidRDefault="0047399A" w:rsidP="0041426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EastAsia"/>
          <w:sz w:val="28"/>
          <w:szCs w:val="28"/>
        </w:rPr>
      </w:pPr>
      <w:r w:rsidRPr="00414262">
        <w:rPr>
          <w:color w:val="000000"/>
          <w:sz w:val="28"/>
          <w:szCs w:val="28"/>
        </w:rPr>
        <w:t>Чтобы помочь нарисовать малышу картину, нужно создать твор</w:t>
      </w:r>
      <w:r w:rsidRPr="00414262">
        <w:rPr>
          <w:color w:val="000000"/>
          <w:sz w:val="28"/>
          <w:szCs w:val="28"/>
        </w:rPr>
        <w:softHyphen/>
        <w:t xml:space="preserve">ческую атмосферу. Пусть ребёнок поверит в свои силы, в свои возможности и способности. Тогда творческий процесс рисования станет для него </w:t>
      </w:r>
      <w:proofErr w:type="spellStart"/>
      <w:r w:rsidRPr="00414262">
        <w:rPr>
          <w:color w:val="000000"/>
          <w:sz w:val="28"/>
          <w:szCs w:val="28"/>
        </w:rPr>
        <w:t>праздником</w:t>
      </w:r>
      <w:proofErr w:type="gramStart"/>
      <w:r w:rsidRPr="00414262">
        <w:rPr>
          <w:color w:val="000000"/>
          <w:sz w:val="28"/>
          <w:szCs w:val="28"/>
        </w:rPr>
        <w:t>.</w:t>
      </w:r>
      <w:r w:rsidRPr="00414262">
        <w:rPr>
          <w:color w:val="000000"/>
          <w:w w:val="105"/>
          <w:sz w:val="28"/>
          <w:szCs w:val="28"/>
        </w:rPr>
        <w:t>У</w:t>
      </w:r>
      <w:proofErr w:type="gramEnd"/>
      <w:r w:rsidRPr="00414262">
        <w:rPr>
          <w:color w:val="000000"/>
          <w:w w:val="105"/>
          <w:sz w:val="28"/>
          <w:szCs w:val="28"/>
        </w:rPr>
        <w:t>роки</w:t>
      </w:r>
      <w:proofErr w:type="spellEnd"/>
      <w:r w:rsidRPr="00414262">
        <w:rPr>
          <w:color w:val="000000"/>
          <w:w w:val="105"/>
          <w:sz w:val="28"/>
          <w:szCs w:val="28"/>
        </w:rPr>
        <w:t xml:space="preserve"> изобразительного искусства не могут быть скучными и н</w:t>
      </w:r>
      <w:r w:rsidR="00414262">
        <w:rPr>
          <w:color w:val="000000"/>
          <w:w w:val="105"/>
          <w:sz w:val="28"/>
          <w:szCs w:val="28"/>
        </w:rPr>
        <w:t>еинтересными для детей. Поэтому</w:t>
      </w:r>
      <w:r w:rsidRPr="00414262">
        <w:rPr>
          <w:color w:val="000000"/>
          <w:w w:val="105"/>
          <w:sz w:val="28"/>
          <w:szCs w:val="28"/>
        </w:rPr>
        <w:t xml:space="preserve"> весь процесс обучения должен быть представлен</w:t>
      </w:r>
      <w:r w:rsidR="00414262">
        <w:rPr>
          <w:color w:val="000000"/>
          <w:w w:val="105"/>
          <w:sz w:val="28"/>
          <w:szCs w:val="28"/>
        </w:rPr>
        <w:t>,</w:t>
      </w:r>
      <w:r w:rsidRPr="00414262">
        <w:rPr>
          <w:color w:val="000000"/>
          <w:w w:val="105"/>
          <w:sz w:val="28"/>
          <w:szCs w:val="28"/>
        </w:rPr>
        <w:t xml:space="preserve"> как увлекательное путешествие</w:t>
      </w:r>
      <w:r w:rsidRPr="001F7F2E">
        <w:rPr>
          <w:color w:val="000000"/>
          <w:spacing w:val="-1"/>
          <w:w w:val="105"/>
          <w:sz w:val="28"/>
          <w:szCs w:val="28"/>
        </w:rPr>
        <w:t xml:space="preserve"> по стране </w:t>
      </w:r>
      <w:r w:rsidR="003B1E27">
        <w:rPr>
          <w:color w:val="000000"/>
          <w:spacing w:val="-1"/>
          <w:w w:val="105"/>
          <w:sz w:val="28"/>
          <w:szCs w:val="28"/>
        </w:rPr>
        <w:lastRenderedPageBreak/>
        <w:t>«</w:t>
      </w:r>
      <w:r w:rsidRPr="001F7F2E">
        <w:rPr>
          <w:color w:val="000000"/>
          <w:spacing w:val="-1"/>
          <w:w w:val="105"/>
          <w:sz w:val="28"/>
          <w:szCs w:val="28"/>
        </w:rPr>
        <w:t xml:space="preserve">Изобразительного </w:t>
      </w:r>
      <w:r w:rsidRPr="001F7F2E">
        <w:rPr>
          <w:color w:val="000000"/>
          <w:spacing w:val="-2"/>
          <w:w w:val="105"/>
          <w:sz w:val="28"/>
          <w:szCs w:val="28"/>
        </w:rPr>
        <w:t>искусства</w:t>
      </w:r>
      <w:r w:rsidR="003B1E27">
        <w:rPr>
          <w:color w:val="000000"/>
          <w:spacing w:val="-2"/>
          <w:w w:val="105"/>
          <w:sz w:val="28"/>
          <w:szCs w:val="28"/>
        </w:rPr>
        <w:t>»</w:t>
      </w:r>
      <w:r w:rsidRPr="001F7F2E">
        <w:rPr>
          <w:color w:val="000000"/>
          <w:spacing w:val="-2"/>
          <w:w w:val="105"/>
          <w:sz w:val="28"/>
          <w:szCs w:val="28"/>
        </w:rPr>
        <w:t xml:space="preserve">. Здесь дети встретятся </w:t>
      </w:r>
      <w:r w:rsidRPr="001F7F2E">
        <w:rPr>
          <w:bCs/>
          <w:color w:val="000000"/>
          <w:spacing w:val="-2"/>
          <w:w w:val="105"/>
          <w:sz w:val="28"/>
          <w:szCs w:val="28"/>
        </w:rPr>
        <w:t xml:space="preserve">с </w:t>
      </w:r>
      <w:proofErr w:type="spellStart"/>
      <w:r w:rsidRPr="001F7F2E">
        <w:rPr>
          <w:bCs/>
          <w:color w:val="000000"/>
          <w:spacing w:val="-2"/>
          <w:w w:val="105"/>
          <w:sz w:val="28"/>
          <w:szCs w:val="28"/>
        </w:rPr>
        <w:t>волшебными</w:t>
      </w:r>
      <w:r w:rsidRPr="001F7F2E">
        <w:rPr>
          <w:color w:val="000000"/>
          <w:spacing w:val="-2"/>
          <w:w w:val="105"/>
          <w:sz w:val="28"/>
          <w:szCs w:val="28"/>
        </w:rPr>
        <w:t>жителями</w:t>
      </w:r>
      <w:proofErr w:type="spellEnd"/>
      <w:r w:rsidRPr="001F7F2E">
        <w:rPr>
          <w:color w:val="000000"/>
          <w:spacing w:val="-2"/>
          <w:w w:val="105"/>
          <w:sz w:val="28"/>
          <w:szCs w:val="28"/>
        </w:rPr>
        <w:t xml:space="preserve"> этой страны: </w:t>
      </w:r>
      <w:r w:rsidRPr="001F7F2E">
        <w:rPr>
          <w:color w:val="000000"/>
          <w:spacing w:val="-5"/>
          <w:w w:val="105"/>
          <w:sz w:val="28"/>
          <w:szCs w:val="28"/>
        </w:rPr>
        <w:t xml:space="preserve">королём </w:t>
      </w:r>
      <w:r w:rsidR="003B1E27">
        <w:rPr>
          <w:color w:val="000000"/>
          <w:spacing w:val="-5"/>
          <w:w w:val="105"/>
          <w:sz w:val="28"/>
          <w:szCs w:val="28"/>
        </w:rPr>
        <w:t>«</w:t>
      </w:r>
      <w:r w:rsidRPr="001F7F2E">
        <w:rPr>
          <w:bCs/>
          <w:color w:val="000000"/>
          <w:spacing w:val="-5"/>
          <w:w w:val="105"/>
          <w:sz w:val="28"/>
          <w:szCs w:val="28"/>
        </w:rPr>
        <w:t>Карандашом</w:t>
      </w:r>
      <w:r w:rsidR="003B1E27">
        <w:rPr>
          <w:bCs/>
          <w:color w:val="000000"/>
          <w:spacing w:val="-5"/>
          <w:w w:val="105"/>
          <w:sz w:val="28"/>
          <w:szCs w:val="28"/>
        </w:rPr>
        <w:t>»</w:t>
      </w:r>
      <w:r w:rsidRPr="001F7F2E">
        <w:rPr>
          <w:bCs/>
          <w:color w:val="000000"/>
          <w:spacing w:val="-5"/>
          <w:w w:val="105"/>
          <w:sz w:val="28"/>
          <w:szCs w:val="28"/>
        </w:rPr>
        <w:t xml:space="preserve"> </w:t>
      </w:r>
      <w:proofErr w:type="spellStart"/>
      <w:r w:rsidRPr="001F7F2E">
        <w:rPr>
          <w:bCs/>
          <w:color w:val="000000"/>
          <w:spacing w:val="-5"/>
          <w:w w:val="105"/>
          <w:sz w:val="28"/>
          <w:szCs w:val="28"/>
        </w:rPr>
        <w:t>и</w:t>
      </w:r>
      <w:r w:rsidRPr="001F7F2E">
        <w:rPr>
          <w:color w:val="000000"/>
          <w:spacing w:val="-5"/>
          <w:w w:val="105"/>
          <w:sz w:val="28"/>
          <w:szCs w:val="28"/>
        </w:rPr>
        <w:t>королевой</w:t>
      </w:r>
      <w:proofErr w:type="spellEnd"/>
      <w:r w:rsidRPr="001F7F2E">
        <w:rPr>
          <w:color w:val="000000"/>
          <w:spacing w:val="-5"/>
          <w:w w:val="105"/>
          <w:sz w:val="28"/>
          <w:szCs w:val="28"/>
        </w:rPr>
        <w:t xml:space="preserve"> </w:t>
      </w:r>
      <w:r w:rsidR="003B1E27">
        <w:rPr>
          <w:color w:val="000000"/>
          <w:spacing w:val="-5"/>
          <w:w w:val="105"/>
          <w:sz w:val="28"/>
          <w:szCs w:val="28"/>
        </w:rPr>
        <w:t>«</w:t>
      </w:r>
      <w:r w:rsidRPr="001F7F2E">
        <w:rPr>
          <w:color w:val="000000"/>
          <w:spacing w:val="-5"/>
          <w:w w:val="105"/>
          <w:sz w:val="28"/>
          <w:szCs w:val="28"/>
        </w:rPr>
        <w:t>Кисточкой</w:t>
      </w:r>
      <w:r w:rsidR="003B1E27">
        <w:rPr>
          <w:color w:val="000000"/>
          <w:spacing w:val="-5"/>
          <w:w w:val="105"/>
          <w:sz w:val="28"/>
          <w:szCs w:val="28"/>
        </w:rPr>
        <w:t>»</w:t>
      </w:r>
      <w:r w:rsidRPr="001F7F2E">
        <w:rPr>
          <w:color w:val="000000"/>
          <w:spacing w:val="-5"/>
          <w:w w:val="105"/>
          <w:sz w:val="28"/>
          <w:szCs w:val="28"/>
        </w:rPr>
        <w:t xml:space="preserve">, с </w:t>
      </w:r>
      <w:r w:rsidRPr="000C067B">
        <w:rPr>
          <w:color w:val="000000"/>
          <w:w w:val="105"/>
          <w:sz w:val="28"/>
          <w:szCs w:val="28"/>
        </w:rPr>
        <w:t xml:space="preserve">прекрасными принцами и принцессами красками, </w:t>
      </w:r>
      <w:r w:rsidR="003B1E27" w:rsidRPr="000C067B">
        <w:rPr>
          <w:color w:val="000000"/>
          <w:w w:val="105"/>
          <w:sz w:val="28"/>
          <w:szCs w:val="28"/>
        </w:rPr>
        <w:t xml:space="preserve">с </w:t>
      </w:r>
      <w:r w:rsidRPr="000C067B">
        <w:rPr>
          <w:color w:val="000000"/>
          <w:w w:val="105"/>
          <w:sz w:val="28"/>
          <w:szCs w:val="28"/>
        </w:rPr>
        <w:t xml:space="preserve">коварным волшебником </w:t>
      </w:r>
      <w:r w:rsidR="003B1E27" w:rsidRPr="000C067B">
        <w:rPr>
          <w:color w:val="000000"/>
          <w:w w:val="105"/>
          <w:sz w:val="28"/>
          <w:szCs w:val="28"/>
        </w:rPr>
        <w:t>«Белый</w:t>
      </w:r>
      <w:r w:rsidRPr="000C067B">
        <w:rPr>
          <w:color w:val="000000"/>
          <w:w w:val="105"/>
          <w:sz w:val="28"/>
          <w:szCs w:val="28"/>
        </w:rPr>
        <w:t xml:space="preserve"> Лис</w:t>
      </w:r>
      <w:r w:rsidR="003B1E27" w:rsidRPr="000C067B">
        <w:rPr>
          <w:color w:val="000000"/>
          <w:w w:val="105"/>
          <w:sz w:val="28"/>
          <w:szCs w:val="28"/>
        </w:rPr>
        <w:t xml:space="preserve">т» и с </w:t>
      </w:r>
      <w:r w:rsidRPr="000C067B">
        <w:rPr>
          <w:color w:val="000000"/>
          <w:w w:val="105"/>
          <w:sz w:val="28"/>
          <w:szCs w:val="28"/>
        </w:rPr>
        <w:t>хитрой Чёрной краской. На уроках дети узнают,</w:t>
      </w:r>
      <w:r w:rsidR="000C067B" w:rsidRPr="000C067B">
        <w:rPr>
          <w:color w:val="000000"/>
          <w:w w:val="105"/>
          <w:sz w:val="28"/>
          <w:szCs w:val="28"/>
        </w:rPr>
        <w:t xml:space="preserve"> из чего делают </w:t>
      </w:r>
      <w:proofErr w:type="gramStart"/>
      <w:r w:rsidR="000C067B" w:rsidRPr="000C067B">
        <w:rPr>
          <w:color w:val="000000"/>
          <w:w w:val="105"/>
          <w:sz w:val="28"/>
          <w:szCs w:val="28"/>
        </w:rPr>
        <w:t>карандаши</w:t>
      </w:r>
      <w:proofErr w:type="gramEnd"/>
      <w:r w:rsidRPr="000C067B">
        <w:rPr>
          <w:color w:val="000000"/>
          <w:w w:val="105"/>
          <w:sz w:val="28"/>
          <w:szCs w:val="28"/>
        </w:rPr>
        <w:t xml:space="preserve"> и кто первый придумал карандаш, какие бывают характеры у красок и чем </w:t>
      </w:r>
      <w:r w:rsidR="003B1E27" w:rsidRPr="000C067B">
        <w:rPr>
          <w:color w:val="000000"/>
          <w:w w:val="105"/>
          <w:sz w:val="28"/>
          <w:szCs w:val="28"/>
        </w:rPr>
        <w:t>гуашь отличается от а</w:t>
      </w:r>
      <w:r w:rsidRPr="000C067B">
        <w:rPr>
          <w:color w:val="000000"/>
          <w:w w:val="105"/>
          <w:sz w:val="28"/>
          <w:szCs w:val="28"/>
        </w:rPr>
        <w:t>кварели.</w:t>
      </w:r>
    </w:p>
    <w:p w:rsidR="0047399A" w:rsidRPr="000C067B" w:rsidRDefault="0047399A" w:rsidP="00941AA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14" w:firstLine="708"/>
        <w:jc w:val="both"/>
        <w:rPr>
          <w:rFonts w:eastAsiaTheme="minorEastAsia"/>
          <w:sz w:val="28"/>
          <w:szCs w:val="28"/>
        </w:rPr>
      </w:pPr>
      <w:r w:rsidRPr="000C067B">
        <w:rPr>
          <w:color w:val="000000"/>
          <w:sz w:val="28"/>
          <w:szCs w:val="28"/>
        </w:rPr>
        <w:t>Учитывая возраст ребёнка (5-6 лет) урок не должен</w:t>
      </w:r>
      <w:r w:rsidR="000C067B" w:rsidRPr="000C067B">
        <w:rPr>
          <w:color w:val="000000"/>
          <w:sz w:val="28"/>
          <w:szCs w:val="28"/>
        </w:rPr>
        <w:t xml:space="preserve"> превышать 35</w:t>
      </w:r>
      <w:r w:rsidRPr="000C067B">
        <w:rPr>
          <w:color w:val="000000"/>
          <w:sz w:val="28"/>
          <w:szCs w:val="28"/>
        </w:rPr>
        <w:t xml:space="preserve"> минут.</w:t>
      </w:r>
    </w:p>
    <w:p w:rsidR="0047399A" w:rsidRPr="000C067B" w:rsidRDefault="0047399A" w:rsidP="00941AA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14" w:firstLine="708"/>
        <w:jc w:val="both"/>
        <w:rPr>
          <w:rFonts w:eastAsiaTheme="minorEastAsia"/>
          <w:sz w:val="28"/>
          <w:szCs w:val="28"/>
        </w:rPr>
      </w:pPr>
      <w:r w:rsidRPr="000C067B">
        <w:rPr>
          <w:color w:val="000000"/>
          <w:w w:val="105"/>
          <w:sz w:val="28"/>
          <w:szCs w:val="28"/>
        </w:rPr>
        <w:t xml:space="preserve">Начинать занятие  необходимо </w:t>
      </w:r>
      <w:r w:rsidRPr="000C067B">
        <w:rPr>
          <w:color w:val="000000"/>
          <w:w w:val="105"/>
          <w:sz w:val="28"/>
          <w:szCs w:val="28"/>
          <w:lang w:val="en-US"/>
        </w:rPr>
        <w:t>c</w:t>
      </w:r>
      <w:r w:rsidRPr="000C067B">
        <w:rPr>
          <w:color w:val="000000"/>
          <w:w w:val="105"/>
          <w:sz w:val="28"/>
          <w:szCs w:val="28"/>
        </w:rPr>
        <w:t xml:space="preserve"> небольшого интересного </w:t>
      </w:r>
      <w:r w:rsidRPr="000C067B">
        <w:rPr>
          <w:bCs/>
          <w:color w:val="000000"/>
          <w:w w:val="105"/>
          <w:sz w:val="28"/>
          <w:szCs w:val="28"/>
        </w:rPr>
        <w:t>рассказа</w:t>
      </w:r>
      <w:r w:rsidRPr="000C067B">
        <w:rPr>
          <w:color w:val="000000"/>
          <w:w w:val="105"/>
          <w:sz w:val="28"/>
          <w:szCs w:val="28"/>
        </w:rPr>
        <w:t>, сопровождаемого иллюстрациями, рисунками, наглядными пособиями. В работе необходимо использовать разные материалы: краски акварельные и гуашевые, карандаши, цветные восковые мелки, пластилин, цветную бумагу.</w:t>
      </w:r>
    </w:p>
    <w:p w:rsidR="0047399A" w:rsidRPr="000C067B" w:rsidRDefault="0047399A" w:rsidP="00941AA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7" w:firstLine="708"/>
        <w:jc w:val="both"/>
        <w:rPr>
          <w:color w:val="000000"/>
          <w:w w:val="105"/>
          <w:sz w:val="28"/>
          <w:szCs w:val="28"/>
        </w:rPr>
      </w:pPr>
      <w:r w:rsidRPr="000C067B">
        <w:rPr>
          <w:color w:val="000000"/>
          <w:w w:val="105"/>
          <w:sz w:val="28"/>
          <w:szCs w:val="28"/>
        </w:rPr>
        <w:t xml:space="preserve">Чтобы постоянно поддерживать интерес </w:t>
      </w:r>
      <w:proofErr w:type="spellStart"/>
      <w:r w:rsidRPr="000C067B">
        <w:rPr>
          <w:bCs/>
          <w:color w:val="000000"/>
          <w:w w:val="105"/>
          <w:sz w:val="28"/>
          <w:szCs w:val="28"/>
        </w:rPr>
        <w:t>ребёнка</w:t>
      </w:r>
      <w:r w:rsidRPr="000C067B">
        <w:rPr>
          <w:color w:val="000000"/>
          <w:w w:val="105"/>
          <w:sz w:val="28"/>
          <w:szCs w:val="28"/>
        </w:rPr>
        <w:t>к</w:t>
      </w:r>
      <w:proofErr w:type="spellEnd"/>
      <w:r w:rsidRPr="000C067B">
        <w:rPr>
          <w:color w:val="000000"/>
          <w:w w:val="105"/>
          <w:sz w:val="28"/>
          <w:szCs w:val="28"/>
        </w:rPr>
        <w:t xml:space="preserve"> творчеству, необходимо черед</w:t>
      </w:r>
      <w:r w:rsidR="00FA2D2C" w:rsidRPr="000C067B">
        <w:rPr>
          <w:color w:val="000000"/>
          <w:w w:val="105"/>
          <w:sz w:val="28"/>
          <w:szCs w:val="28"/>
        </w:rPr>
        <w:t>овать различные технические приё</w:t>
      </w:r>
      <w:r w:rsidRPr="000C067B">
        <w:rPr>
          <w:color w:val="000000"/>
          <w:w w:val="105"/>
          <w:sz w:val="28"/>
          <w:szCs w:val="28"/>
        </w:rPr>
        <w:t>мы. Через каждые 2-3 занятия, на которых дети учатся рисовать красками, проходят уроки аппликаций, лепки.</w:t>
      </w:r>
    </w:p>
    <w:p w:rsidR="0047399A" w:rsidRPr="001F7F2E" w:rsidRDefault="0047399A" w:rsidP="00941AA8">
      <w:pPr>
        <w:pStyle w:val="Style10"/>
        <w:widowControl/>
        <w:spacing w:line="360" w:lineRule="auto"/>
        <w:ind w:firstLine="708"/>
        <w:rPr>
          <w:rStyle w:val="FontStyle34"/>
          <w:sz w:val="28"/>
          <w:szCs w:val="28"/>
        </w:rPr>
      </w:pPr>
      <w:r w:rsidRPr="000C067B">
        <w:rPr>
          <w:rStyle w:val="FontStyle34"/>
          <w:sz w:val="28"/>
          <w:szCs w:val="28"/>
        </w:rPr>
        <w:t>Рассматривая весь процесс обучения в школе, можно заметить, что умения и навыки накапливаются постепенно, от простых</w:t>
      </w:r>
      <w:r w:rsidR="003B1E27" w:rsidRPr="000C067B">
        <w:rPr>
          <w:rStyle w:val="FontStyle34"/>
          <w:sz w:val="28"/>
          <w:szCs w:val="28"/>
        </w:rPr>
        <w:t xml:space="preserve"> заданий к более сложным изображениям, но р</w:t>
      </w:r>
      <w:r w:rsidRPr="000C067B">
        <w:rPr>
          <w:rStyle w:val="FontStyle34"/>
          <w:sz w:val="28"/>
          <w:szCs w:val="28"/>
        </w:rPr>
        <w:t>азвитие</w:t>
      </w:r>
      <w:r w:rsidR="003B1E27">
        <w:rPr>
          <w:rStyle w:val="FontStyle34"/>
          <w:sz w:val="28"/>
          <w:szCs w:val="28"/>
        </w:rPr>
        <w:t xml:space="preserve"> художественных навыков происходит по спирали, так как </w:t>
      </w:r>
      <w:r w:rsidRPr="001F7F2E">
        <w:rPr>
          <w:rStyle w:val="FontStyle34"/>
          <w:sz w:val="28"/>
          <w:szCs w:val="28"/>
        </w:rPr>
        <w:t>аналогичные по своей сути задачи решаются на разных уровнях сложности. Усложняются учебные постановки, повышаются требования к их композиционному, техни</w:t>
      </w:r>
      <w:r w:rsidR="00FB33FB">
        <w:rPr>
          <w:rStyle w:val="FontStyle34"/>
          <w:sz w:val="28"/>
          <w:szCs w:val="28"/>
        </w:rPr>
        <w:t>ческому, колористическому и объё</w:t>
      </w:r>
      <w:r w:rsidRPr="001F7F2E">
        <w:rPr>
          <w:rStyle w:val="FontStyle34"/>
          <w:sz w:val="28"/>
          <w:szCs w:val="28"/>
        </w:rPr>
        <w:t>мно-пространственному решению.</w:t>
      </w:r>
    </w:p>
    <w:p w:rsidR="0067007B" w:rsidRDefault="0047399A" w:rsidP="00941AA8">
      <w:pPr>
        <w:pStyle w:val="Style10"/>
        <w:widowControl/>
        <w:spacing w:line="360" w:lineRule="auto"/>
        <w:ind w:firstLine="708"/>
        <w:rPr>
          <w:rFonts w:eastAsia="Calibri"/>
          <w:sz w:val="28"/>
          <w:szCs w:val="28"/>
          <w:lang w:eastAsia="ar-SA"/>
        </w:rPr>
      </w:pPr>
      <w:r w:rsidRPr="001F7F2E">
        <w:rPr>
          <w:rStyle w:val="FontStyle34"/>
          <w:sz w:val="28"/>
          <w:szCs w:val="28"/>
        </w:rPr>
        <w:t xml:space="preserve">Задания во втором </w:t>
      </w:r>
      <w:r w:rsidR="003B1E27">
        <w:rPr>
          <w:rStyle w:val="FontStyle34"/>
          <w:sz w:val="28"/>
          <w:szCs w:val="28"/>
        </w:rPr>
        <w:t>классе</w:t>
      </w:r>
      <w:r w:rsidRPr="001F7F2E">
        <w:rPr>
          <w:rStyle w:val="FontStyle34"/>
          <w:sz w:val="28"/>
          <w:szCs w:val="28"/>
        </w:rPr>
        <w:t xml:space="preserve"> отличаю</w:t>
      </w:r>
      <w:r>
        <w:rPr>
          <w:rStyle w:val="FontStyle34"/>
          <w:sz w:val="28"/>
          <w:szCs w:val="28"/>
        </w:rPr>
        <w:t>тся более сложными</w:t>
      </w:r>
      <w:r w:rsidR="00DD3925">
        <w:rPr>
          <w:rStyle w:val="FontStyle34"/>
          <w:sz w:val="28"/>
          <w:szCs w:val="28"/>
        </w:rPr>
        <w:t xml:space="preserve"> задачами</w:t>
      </w:r>
      <w:r w:rsidRPr="001F7F2E">
        <w:rPr>
          <w:rStyle w:val="FontStyle34"/>
          <w:sz w:val="28"/>
          <w:szCs w:val="28"/>
        </w:rPr>
        <w:t>. В первой четверти детям предлагается выполнить пейзаж средствами пластилина. Эта раб</w:t>
      </w:r>
      <w:r w:rsidR="00DD3925">
        <w:rPr>
          <w:rStyle w:val="FontStyle34"/>
          <w:sz w:val="28"/>
          <w:szCs w:val="28"/>
        </w:rPr>
        <w:t xml:space="preserve">ота объединяет в себе свойства </w:t>
      </w:r>
      <w:r w:rsidRPr="001F7F2E">
        <w:rPr>
          <w:rStyle w:val="FontStyle34"/>
          <w:sz w:val="28"/>
          <w:szCs w:val="28"/>
        </w:rPr>
        <w:t xml:space="preserve"> скульптурные и живописные.</w:t>
      </w:r>
      <w:r w:rsidR="00FB33FB">
        <w:rPr>
          <w:rStyle w:val="FontStyle34"/>
          <w:sz w:val="28"/>
          <w:szCs w:val="28"/>
        </w:rPr>
        <w:t xml:space="preserve"> Имея небольшой выступающий объё</w:t>
      </w:r>
      <w:r w:rsidRPr="001F7F2E">
        <w:rPr>
          <w:rStyle w:val="FontStyle34"/>
          <w:sz w:val="28"/>
          <w:szCs w:val="28"/>
        </w:rPr>
        <w:t>м, работа приближается к рельефу, ученикам полезно будет узнать, что такое барельеф и горельеф.  Необходимо рассказать ре</w:t>
      </w:r>
      <w:r w:rsidR="00FB33FB">
        <w:rPr>
          <w:rStyle w:val="FontStyle34"/>
          <w:sz w:val="28"/>
          <w:szCs w:val="28"/>
        </w:rPr>
        <w:t>бё</w:t>
      </w:r>
      <w:r w:rsidR="00DD3925">
        <w:rPr>
          <w:rStyle w:val="FontStyle34"/>
          <w:sz w:val="28"/>
          <w:szCs w:val="28"/>
        </w:rPr>
        <w:t xml:space="preserve">нку, что  цветной пластилин обладает  </w:t>
      </w:r>
      <w:r w:rsidR="00DD3925">
        <w:rPr>
          <w:rStyle w:val="FontStyle34"/>
          <w:sz w:val="28"/>
          <w:szCs w:val="28"/>
        </w:rPr>
        <w:lastRenderedPageBreak/>
        <w:t>живописными качествами. П</w:t>
      </w:r>
      <w:r w:rsidR="00FB33FB">
        <w:rPr>
          <w:rStyle w:val="FontStyle34"/>
          <w:sz w:val="28"/>
          <w:szCs w:val="28"/>
        </w:rPr>
        <w:t>утё</w:t>
      </w:r>
      <w:r w:rsidRPr="001F7F2E">
        <w:rPr>
          <w:rStyle w:val="FontStyle34"/>
          <w:sz w:val="28"/>
          <w:szCs w:val="28"/>
        </w:rPr>
        <w:t xml:space="preserve">м механического смешивания кусочков пластилина можно добиться красивых цветовых переходов. Не следует забывать о возрастных особенностях детей, поэтому перед каждым заданием </w:t>
      </w:r>
      <w:r w:rsidR="00DD3925">
        <w:rPr>
          <w:rStyle w:val="FontStyle34"/>
          <w:sz w:val="28"/>
          <w:szCs w:val="28"/>
        </w:rPr>
        <w:t xml:space="preserve">также </w:t>
      </w:r>
      <w:r w:rsidRPr="001F7F2E">
        <w:rPr>
          <w:rStyle w:val="FontStyle34"/>
          <w:sz w:val="28"/>
          <w:szCs w:val="28"/>
        </w:rPr>
        <w:t xml:space="preserve">необходим интересный рассказ или </w:t>
      </w:r>
      <w:proofErr w:type="spellStart"/>
      <w:r w:rsidRPr="001F7F2E">
        <w:rPr>
          <w:rStyle w:val="FontStyle34"/>
          <w:sz w:val="28"/>
          <w:szCs w:val="28"/>
        </w:rPr>
        <w:t>сказка</w:t>
      </w:r>
      <w:proofErr w:type="gramStart"/>
      <w:r w:rsidRPr="001F7F2E">
        <w:rPr>
          <w:rStyle w:val="FontStyle34"/>
          <w:sz w:val="28"/>
          <w:szCs w:val="28"/>
        </w:rPr>
        <w:t>.</w:t>
      </w:r>
      <w:r>
        <w:rPr>
          <w:rFonts w:eastAsia="Calibri"/>
          <w:sz w:val="28"/>
          <w:szCs w:val="28"/>
          <w:lang w:eastAsia="ar-SA"/>
        </w:rPr>
        <w:t>В</w:t>
      </w:r>
      <w:proofErr w:type="gramEnd"/>
      <w:r w:rsidRPr="001F7F2E">
        <w:rPr>
          <w:rFonts w:eastAsia="Calibri"/>
          <w:sz w:val="28"/>
          <w:szCs w:val="28"/>
          <w:lang w:eastAsia="ar-SA"/>
        </w:rPr>
        <w:t>следствие</w:t>
      </w:r>
      <w:proofErr w:type="spellEnd"/>
      <w:r w:rsidRPr="001F7F2E">
        <w:rPr>
          <w:rFonts w:eastAsia="Calibri"/>
          <w:sz w:val="28"/>
          <w:szCs w:val="28"/>
          <w:lang w:eastAsia="ar-SA"/>
        </w:rPr>
        <w:t xml:space="preserve"> сложного исполнения, размер работы не должен превышать формата А-4.</w:t>
      </w:r>
    </w:p>
    <w:p w:rsidR="0047399A" w:rsidRPr="0067007B" w:rsidRDefault="000C067B" w:rsidP="00941AA8">
      <w:pPr>
        <w:pStyle w:val="Style10"/>
        <w:widowControl/>
        <w:spacing w:line="360" w:lineRule="auto"/>
        <w:ind w:firstLine="0"/>
        <w:rPr>
          <w:sz w:val="28"/>
          <w:szCs w:val="28"/>
        </w:rPr>
      </w:pPr>
      <w:r>
        <w:rPr>
          <w:rFonts w:eastAsia="Calibri"/>
          <w:sz w:val="28"/>
          <w:szCs w:val="28"/>
          <w:lang w:eastAsia="ar-SA"/>
        </w:rPr>
        <w:tab/>
      </w:r>
      <w:r w:rsidR="0047399A" w:rsidRPr="001F7F2E">
        <w:rPr>
          <w:rFonts w:eastAsia="Calibri"/>
          <w:sz w:val="28"/>
          <w:szCs w:val="28"/>
          <w:lang w:eastAsia="ar-SA"/>
        </w:rPr>
        <w:t>Обязательно</w:t>
      </w:r>
      <w:r w:rsidR="00FB33FB">
        <w:rPr>
          <w:rFonts w:eastAsia="Calibri"/>
          <w:sz w:val="28"/>
          <w:szCs w:val="28"/>
          <w:lang w:eastAsia="ar-SA"/>
        </w:rPr>
        <w:t>,</w:t>
      </w:r>
      <w:r w:rsidR="0047399A" w:rsidRPr="001F7F2E">
        <w:rPr>
          <w:rFonts w:eastAsia="Calibri"/>
          <w:sz w:val="28"/>
          <w:szCs w:val="28"/>
          <w:lang w:eastAsia="ar-SA"/>
        </w:rPr>
        <w:t xml:space="preserve"> в конце каждого урока нужно проводить про</w:t>
      </w:r>
      <w:r w:rsidR="0047399A">
        <w:rPr>
          <w:rFonts w:eastAsia="Calibri"/>
          <w:sz w:val="28"/>
          <w:szCs w:val="28"/>
          <w:lang w:eastAsia="ar-SA"/>
        </w:rPr>
        <w:t>смотр</w:t>
      </w:r>
      <w:r w:rsidR="003B1E27">
        <w:rPr>
          <w:rFonts w:eastAsia="Calibri"/>
          <w:sz w:val="28"/>
          <w:szCs w:val="28"/>
          <w:lang w:eastAsia="ar-SA"/>
        </w:rPr>
        <w:t xml:space="preserve"> работ</w:t>
      </w:r>
      <w:r w:rsidR="0047399A">
        <w:rPr>
          <w:rFonts w:eastAsia="Calibri"/>
          <w:sz w:val="28"/>
          <w:szCs w:val="28"/>
          <w:lang w:eastAsia="ar-SA"/>
        </w:rPr>
        <w:t xml:space="preserve"> вместе со всеми учениками</w:t>
      </w:r>
      <w:r w:rsidR="0047399A" w:rsidRPr="001F7F2E">
        <w:rPr>
          <w:rFonts w:eastAsia="Calibri"/>
          <w:sz w:val="28"/>
          <w:szCs w:val="28"/>
          <w:lang w:eastAsia="ar-SA"/>
        </w:rPr>
        <w:t>, оценивать сделанную работу, исправлять ошибки.</w:t>
      </w:r>
    </w:p>
    <w:p w:rsidR="00307263" w:rsidRDefault="0047399A" w:rsidP="00941AA8">
      <w:pPr>
        <w:suppressAutoHyphens/>
        <w:overflowPunct w:val="0"/>
        <w:autoSpaceDE w:val="0"/>
        <w:spacing w:line="360" w:lineRule="auto"/>
        <w:ind w:firstLine="708"/>
        <w:jc w:val="both"/>
        <w:rPr>
          <w:rFonts w:eastAsia="Calibri"/>
          <w:sz w:val="28"/>
          <w:szCs w:val="28"/>
          <w:lang w:eastAsia="ar-SA"/>
        </w:rPr>
      </w:pPr>
      <w:r w:rsidRPr="001F7F2E">
        <w:rPr>
          <w:rFonts w:eastAsia="Calibri"/>
          <w:sz w:val="28"/>
          <w:szCs w:val="28"/>
          <w:lang w:eastAsia="ar-SA"/>
        </w:rPr>
        <w:t xml:space="preserve">Во второй четверти живописная </w:t>
      </w:r>
      <w:r w:rsidR="00307263">
        <w:rPr>
          <w:rFonts w:eastAsia="Calibri"/>
          <w:sz w:val="28"/>
          <w:szCs w:val="28"/>
          <w:lang w:eastAsia="ar-SA"/>
        </w:rPr>
        <w:t>композиция «</w:t>
      </w:r>
      <w:r w:rsidR="000C067B">
        <w:rPr>
          <w:rFonts w:eastAsia="Calibri"/>
          <w:sz w:val="28"/>
          <w:szCs w:val="28"/>
          <w:lang w:eastAsia="ar-SA"/>
        </w:rPr>
        <w:t>З</w:t>
      </w:r>
      <w:r w:rsidRPr="001F7F2E">
        <w:rPr>
          <w:rFonts w:eastAsia="Calibri"/>
          <w:sz w:val="28"/>
          <w:szCs w:val="28"/>
          <w:lang w:eastAsia="ar-SA"/>
        </w:rPr>
        <w:t>имний пейзаж</w:t>
      </w:r>
      <w:r w:rsidR="00307263">
        <w:rPr>
          <w:rFonts w:eastAsia="Calibri"/>
          <w:sz w:val="28"/>
          <w:szCs w:val="28"/>
          <w:lang w:eastAsia="ar-SA"/>
        </w:rPr>
        <w:t>»</w:t>
      </w:r>
      <w:r w:rsidRPr="001F7F2E">
        <w:rPr>
          <w:rFonts w:eastAsia="Calibri"/>
          <w:sz w:val="28"/>
          <w:szCs w:val="28"/>
          <w:lang w:eastAsia="ar-SA"/>
        </w:rPr>
        <w:t xml:space="preserve"> усложняется богатыми цветовыми вариациями. </w:t>
      </w:r>
      <w:r w:rsidR="00307263">
        <w:rPr>
          <w:rFonts w:eastAsia="Calibri"/>
          <w:sz w:val="28"/>
          <w:szCs w:val="28"/>
          <w:lang w:eastAsia="ar-SA"/>
        </w:rPr>
        <w:t xml:space="preserve">Необходимо </w:t>
      </w:r>
      <w:r w:rsidRPr="001F7F2E">
        <w:rPr>
          <w:rFonts w:eastAsia="Calibri"/>
          <w:sz w:val="28"/>
          <w:szCs w:val="28"/>
          <w:lang w:eastAsia="ar-SA"/>
        </w:rPr>
        <w:t xml:space="preserve">рассказать о связи цвета и настроения, цвета и погоды. </w:t>
      </w:r>
      <w:r w:rsidR="00DD3925">
        <w:rPr>
          <w:rFonts w:eastAsia="Calibri"/>
          <w:sz w:val="28"/>
          <w:szCs w:val="28"/>
          <w:lang w:eastAsia="ar-SA"/>
        </w:rPr>
        <w:t>Р</w:t>
      </w:r>
      <w:r w:rsidRPr="001F7F2E">
        <w:rPr>
          <w:rFonts w:eastAsia="Calibri"/>
          <w:sz w:val="28"/>
          <w:szCs w:val="28"/>
          <w:lang w:eastAsia="ar-SA"/>
        </w:rPr>
        <w:t>усская народная сказка «Лиса и Заяц»</w:t>
      </w:r>
      <w:r w:rsidR="00DD3925">
        <w:rPr>
          <w:rFonts w:eastAsia="Calibri"/>
          <w:sz w:val="28"/>
          <w:szCs w:val="28"/>
          <w:lang w:eastAsia="ar-SA"/>
        </w:rPr>
        <w:t xml:space="preserve"> предваряет самостоятельную работу</w:t>
      </w:r>
      <w:r w:rsidRPr="001F7F2E">
        <w:rPr>
          <w:rFonts w:eastAsia="Calibri"/>
          <w:sz w:val="28"/>
          <w:szCs w:val="28"/>
          <w:lang w:eastAsia="ar-SA"/>
        </w:rPr>
        <w:t xml:space="preserve">. Желательно обогатить урок </w:t>
      </w:r>
      <w:proofErr w:type="gramStart"/>
      <w:r w:rsidRPr="001F7F2E">
        <w:rPr>
          <w:rFonts w:eastAsia="Calibri"/>
          <w:sz w:val="28"/>
          <w:szCs w:val="28"/>
          <w:lang w:eastAsia="ar-SA"/>
        </w:rPr>
        <w:t>зрительным</w:t>
      </w:r>
      <w:proofErr w:type="gramEnd"/>
      <w:r w:rsidRPr="001F7F2E">
        <w:rPr>
          <w:rFonts w:eastAsia="Calibri"/>
          <w:sz w:val="28"/>
          <w:szCs w:val="28"/>
          <w:lang w:eastAsia="ar-SA"/>
        </w:rPr>
        <w:t xml:space="preserve"> и музыкальным рядом, повесить репродукции и включить музыку, или </w:t>
      </w:r>
      <w:r w:rsidR="00771681">
        <w:rPr>
          <w:rFonts w:eastAsia="Calibri"/>
          <w:sz w:val="28"/>
          <w:szCs w:val="28"/>
          <w:lang w:eastAsia="ar-SA"/>
        </w:rPr>
        <w:t>просмотр</w:t>
      </w:r>
      <w:r w:rsidRPr="001F7F2E">
        <w:rPr>
          <w:rFonts w:eastAsia="Calibri"/>
          <w:sz w:val="28"/>
          <w:szCs w:val="28"/>
          <w:lang w:eastAsia="ar-SA"/>
        </w:rPr>
        <w:t xml:space="preserve"> фрагмента мультфильма </w:t>
      </w:r>
      <w:proofErr w:type="spellStart"/>
      <w:r w:rsidR="0067007B">
        <w:rPr>
          <w:rFonts w:eastAsia="Calibri"/>
          <w:sz w:val="28"/>
          <w:szCs w:val="28"/>
          <w:lang w:eastAsia="ar-SA"/>
        </w:rPr>
        <w:t>Ю.Норштейна</w:t>
      </w:r>
      <w:proofErr w:type="spellEnd"/>
      <w:r w:rsidR="0067007B">
        <w:rPr>
          <w:rFonts w:eastAsia="Calibri"/>
          <w:sz w:val="28"/>
          <w:szCs w:val="28"/>
          <w:lang w:eastAsia="ar-SA"/>
        </w:rPr>
        <w:t>.</w:t>
      </w:r>
      <w:r w:rsidR="00307263">
        <w:rPr>
          <w:rFonts w:eastAsia="Calibri"/>
          <w:sz w:val="28"/>
          <w:szCs w:val="28"/>
          <w:lang w:eastAsia="ar-SA"/>
        </w:rPr>
        <w:t xml:space="preserve"> Задача данного пейзажа: передача зимнего настроение с помощью сложной холодной цветовой гаммы. </w:t>
      </w:r>
    </w:p>
    <w:p w:rsidR="0047399A" w:rsidRDefault="00771681" w:rsidP="00941AA8">
      <w:pPr>
        <w:suppressAutoHyphens/>
        <w:overflowPunct w:val="0"/>
        <w:autoSpaceDE w:val="0"/>
        <w:spacing w:line="360" w:lineRule="auto"/>
        <w:ind w:firstLine="708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Беседы на уроках должны</w:t>
      </w:r>
      <w:r w:rsidR="0047399A" w:rsidRPr="001F7F2E">
        <w:rPr>
          <w:rFonts w:eastAsia="Calibri"/>
          <w:sz w:val="28"/>
          <w:szCs w:val="28"/>
          <w:lang w:eastAsia="ar-SA"/>
        </w:rPr>
        <w:t xml:space="preserve"> включать игровые элементы</w:t>
      </w:r>
      <w:r>
        <w:rPr>
          <w:rFonts w:eastAsia="Calibri"/>
          <w:sz w:val="28"/>
          <w:szCs w:val="28"/>
          <w:lang w:eastAsia="ar-SA"/>
        </w:rPr>
        <w:t>.</w:t>
      </w:r>
      <w:r w:rsidR="0047399A" w:rsidRPr="001F7F2E">
        <w:rPr>
          <w:rFonts w:eastAsia="Calibri"/>
          <w:sz w:val="28"/>
          <w:szCs w:val="28"/>
          <w:lang w:eastAsia="ar-SA"/>
        </w:rPr>
        <w:t xml:space="preserve"> На уроках дети</w:t>
      </w:r>
      <w:r>
        <w:rPr>
          <w:rFonts w:eastAsia="Calibri"/>
          <w:sz w:val="28"/>
          <w:szCs w:val="28"/>
          <w:lang w:eastAsia="ar-SA"/>
        </w:rPr>
        <w:t xml:space="preserve"> должны изучать</w:t>
      </w:r>
      <w:r w:rsidR="0047399A" w:rsidRPr="001F7F2E">
        <w:rPr>
          <w:rFonts w:eastAsia="Calibri"/>
          <w:sz w:val="28"/>
          <w:szCs w:val="28"/>
          <w:lang w:eastAsia="ar-SA"/>
        </w:rPr>
        <w:t xml:space="preserve"> особенности</w:t>
      </w:r>
      <w:r>
        <w:rPr>
          <w:rFonts w:eastAsia="Calibri"/>
          <w:sz w:val="28"/>
          <w:szCs w:val="28"/>
          <w:lang w:eastAsia="ar-SA"/>
        </w:rPr>
        <w:t xml:space="preserve"> использования</w:t>
      </w:r>
      <w:r w:rsidR="0047399A" w:rsidRPr="001F7F2E">
        <w:rPr>
          <w:rFonts w:eastAsia="Calibri"/>
          <w:sz w:val="28"/>
          <w:szCs w:val="28"/>
          <w:lang w:eastAsia="ar-SA"/>
        </w:rPr>
        <w:t xml:space="preserve"> карандашей,</w:t>
      </w:r>
      <w:r>
        <w:rPr>
          <w:rFonts w:eastAsia="Calibri"/>
          <w:sz w:val="28"/>
          <w:szCs w:val="28"/>
          <w:lang w:eastAsia="ar-SA"/>
        </w:rPr>
        <w:t xml:space="preserve"> маркеров, восковых </w:t>
      </w:r>
      <w:proofErr w:type="spellStart"/>
      <w:r>
        <w:rPr>
          <w:rFonts w:eastAsia="Calibri"/>
          <w:sz w:val="28"/>
          <w:szCs w:val="28"/>
          <w:lang w:eastAsia="ar-SA"/>
        </w:rPr>
        <w:t>мелков</w:t>
      </w:r>
      <w:proofErr w:type="gramStart"/>
      <w:r>
        <w:rPr>
          <w:rFonts w:eastAsia="Calibri"/>
          <w:sz w:val="28"/>
          <w:szCs w:val="28"/>
          <w:lang w:eastAsia="ar-SA"/>
        </w:rPr>
        <w:t>.П</w:t>
      </w:r>
      <w:proofErr w:type="gramEnd"/>
      <w:r>
        <w:rPr>
          <w:rFonts w:eastAsia="Calibri"/>
          <w:sz w:val="28"/>
          <w:szCs w:val="28"/>
          <w:lang w:eastAsia="ar-SA"/>
        </w:rPr>
        <w:t>рименяя</w:t>
      </w:r>
      <w:proofErr w:type="spellEnd"/>
      <w:r>
        <w:rPr>
          <w:rFonts w:eastAsia="Calibri"/>
          <w:sz w:val="28"/>
          <w:szCs w:val="28"/>
          <w:lang w:eastAsia="ar-SA"/>
        </w:rPr>
        <w:t xml:space="preserve"> на уроках живописи поэтапный метод работы</w:t>
      </w:r>
      <w:r w:rsidR="0047399A" w:rsidRPr="001F7F2E">
        <w:rPr>
          <w:rFonts w:eastAsia="Calibri"/>
          <w:sz w:val="28"/>
          <w:szCs w:val="28"/>
          <w:lang w:eastAsia="ar-SA"/>
        </w:rPr>
        <w:t xml:space="preserve">, </w:t>
      </w:r>
      <w:r>
        <w:rPr>
          <w:rFonts w:eastAsia="Calibri"/>
          <w:sz w:val="28"/>
          <w:szCs w:val="28"/>
          <w:lang w:eastAsia="ar-SA"/>
        </w:rPr>
        <w:t xml:space="preserve">педагог с учениками </w:t>
      </w:r>
      <w:proofErr w:type="spellStart"/>
      <w:r>
        <w:rPr>
          <w:rFonts w:eastAsia="Calibri"/>
          <w:sz w:val="28"/>
          <w:szCs w:val="28"/>
          <w:lang w:eastAsia="ar-SA"/>
        </w:rPr>
        <w:t>добиваетсямногосложности</w:t>
      </w:r>
      <w:proofErr w:type="spellEnd"/>
      <w:r>
        <w:rPr>
          <w:rFonts w:eastAsia="Calibri"/>
          <w:sz w:val="28"/>
          <w:szCs w:val="28"/>
          <w:lang w:eastAsia="ar-SA"/>
        </w:rPr>
        <w:t xml:space="preserve"> рисунка, учит их последовательно выстраивать композицию, наполняя е</w:t>
      </w:r>
      <w:r w:rsidR="00820DA4">
        <w:rPr>
          <w:rFonts w:eastAsia="Calibri"/>
          <w:sz w:val="28"/>
          <w:szCs w:val="28"/>
          <w:lang w:eastAsia="ar-SA"/>
        </w:rPr>
        <w:t>ё</w:t>
      </w:r>
      <w:r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>
        <w:rPr>
          <w:rFonts w:eastAsia="Calibri"/>
          <w:sz w:val="28"/>
          <w:szCs w:val="28"/>
          <w:lang w:eastAsia="ar-SA"/>
        </w:rPr>
        <w:t>постепенно</w:t>
      </w:r>
      <w:r w:rsidR="00820DA4">
        <w:rPr>
          <w:rFonts w:eastAsia="Calibri"/>
          <w:sz w:val="28"/>
          <w:szCs w:val="28"/>
          <w:lang w:eastAsia="ar-SA"/>
        </w:rPr>
        <w:t>всё</w:t>
      </w:r>
      <w:proofErr w:type="spellEnd"/>
      <w:r w:rsidR="00820DA4">
        <w:rPr>
          <w:rFonts w:eastAsia="Calibri"/>
          <w:sz w:val="28"/>
          <w:szCs w:val="28"/>
          <w:lang w:eastAsia="ar-SA"/>
        </w:rPr>
        <w:t xml:space="preserve"> </w:t>
      </w:r>
      <w:r w:rsidR="0047399A" w:rsidRPr="001F7F2E">
        <w:rPr>
          <w:rFonts w:eastAsia="Calibri"/>
          <w:sz w:val="28"/>
          <w:szCs w:val="28"/>
          <w:lang w:eastAsia="ar-SA"/>
        </w:rPr>
        <w:t>большим количеством деталей.</w:t>
      </w:r>
    </w:p>
    <w:p w:rsidR="00FB33FB" w:rsidRPr="003E38D7" w:rsidRDefault="00FB33FB" w:rsidP="00941AA8">
      <w:pPr>
        <w:suppressAutoHyphens/>
        <w:overflowPunct w:val="0"/>
        <w:autoSpaceDE w:val="0"/>
        <w:spacing w:line="360" w:lineRule="auto"/>
        <w:ind w:firstLine="708"/>
        <w:jc w:val="both"/>
        <w:rPr>
          <w:rFonts w:eastAsia="Calibri"/>
          <w:sz w:val="28"/>
          <w:szCs w:val="28"/>
          <w:lang w:eastAsia="ar-SA"/>
        </w:rPr>
      </w:pPr>
    </w:p>
    <w:p w:rsidR="000C067B" w:rsidRDefault="00063E09" w:rsidP="00941AA8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FB33FB">
        <w:rPr>
          <w:sz w:val="28"/>
          <w:szCs w:val="28"/>
        </w:rPr>
        <w:t>МАТЕРИАЛЬНОЕ ОБЕСПЕЧЕНИЕ</w:t>
      </w:r>
      <w:r w:rsidR="0047399A" w:rsidRPr="00FB33FB">
        <w:rPr>
          <w:sz w:val="28"/>
          <w:szCs w:val="28"/>
        </w:rPr>
        <w:t xml:space="preserve"> УЧЕБНОГО ПРОЦЕССА</w:t>
      </w:r>
    </w:p>
    <w:p w:rsidR="00063E09" w:rsidRPr="003E38D7" w:rsidRDefault="00063E09" w:rsidP="00941AA8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</w:p>
    <w:p w:rsidR="00BB061B" w:rsidRPr="001F7F2E" w:rsidRDefault="00BB061B" w:rsidP="00941AA8">
      <w:pPr>
        <w:spacing w:line="360" w:lineRule="auto"/>
        <w:ind w:firstLine="708"/>
        <w:jc w:val="both"/>
        <w:rPr>
          <w:sz w:val="28"/>
        </w:rPr>
      </w:pPr>
      <w:r w:rsidRPr="001F7F2E">
        <w:rPr>
          <w:sz w:val="28"/>
        </w:rPr>
        <w:t>М</w:t>
      </w:r>
      <w:r w:rsidR="003E38D7">
        <w:rPr>
          <w:sz w:val="28"/>
        </w:rPr>
        <w:t>атериальное</w:t>
      </w:r>
      <w:r w:rsidRPr="001F7F2E">
        <w:rPr>
          <w:sz w:val="28"/>
        </w:rPr>
        <w:t xml:space="preserve"> обеспечение процесс</w:t>
      </w:r>
      <w:r w:rsidR="00771681">
        <w:rPr>
          <w:sz w:val="28"/>
        </w:rPr>
        <w:t>а изучения дисциплины «Живопись</w:t>
      </w:r>
      <w:r w:rsidRPr="001F7F2E">
        <w:rPr>
          <w:sz w:val="28"/>
        </w:rPr>
        <w:t>» включает:</w:t>
      </w:r>
    </w:p>
    <w:p w:rsidR="00BB061B" w:rsidRPr="001F7F2E" w:rsidRDefault="00BB061B" w:rsidP="00941AA8">
      <w:pPr>
        <w:spacing w:line="360" w:lineRule="auto"/>
        <w:rPr>
          <w:sz w:val="28"/>
        </w:rPr>
      </w:pPr>
      <w:r w:rsidRPr="001F7F2E">
        <w:rPr>
          <w:sz w:val="28"/>
        </w:rPr>
        <w:t>1) печатные пособия: репродукции картин, фотографии, книги по истории изобразительного искусства,  видоискатели;</w:t>
      </w:r>
    </w:p>
    <w:p w:rsidR="00BB061B" w:rsidRPr="001F7F2E" w:rsidRDefault="00BB061B" w:rsidP="00941AA8">
      <w:pPr>
        <w:spacing w:line="360" w:lineRule="auto"/>
        <w:rPr>
          <w:sz w:val="28"/>
        </w:rPr>
      </w:pPr>
      <w:r w:rsidRPr="001F7F2E">
        <w:rPr>
          <w:sz w:val="28"/>
        </w:rPr>
        <w:t>2) информационно-коммуникационные средства: электронные библиотеки по искусству;</w:t>
      </w:r>
    </w:p>
    <w:p w:rsidR="00BB061B" w:rsidRPr="001F7F2E" w:rsidRDefault="00BB061B" w:rsidP="003D06CB">
      <w:pPr>
        <w:spacing w:line="360" w:lineRule="auto"/>
        <w:rPr>
          <w:sz w:val="28"/>
        </w:rPr>
      </w:pPr>
      <w:r w:rsidRPr="001F7F2E">
        <w:rPr>
          <w:sz w:val="28"/>
        </w:rPr>
        <w:lastRenderedPageBreak/>
        <w:t>3) технические средства обучения: компьютер с программным обеспечением, мультимедиа проектор, доска с магнитной поверхностью и набором приспособлений для крепления таблиц и репродукций;</w:t>
      </w:r>
    </w:p>
    <w:p w:rsidR="00BB061B" w:rsidRPr="001F7F2E" w:rsidRDefault="00BB061B" w:rsidP="003D06CB">
      <w:pPr>
        <w:spacing w:line="360" w:lineRule="auto"/>
        <w:rPr>
          <w:sz w:val="28"/>
        </w:rPr>
      </w:pPr>
      <w:r w:rsidRPr="001F7F2E">
        <w:rPr>
          <w:sz w:val="28"/>
        </w:rPr>
        <w:t>4) учебно-практическое оборудование: мольберты, выставочные штативы, художественные принадлежности;</w:t>
      </w:r>
    </w:p>
    <w:p w:rsidR="00BB061B" w:rsidRPr="001F7F2E" w:rsidRDefault="00BB061B" w:rsidP="003D06CB">
      <w:pPr>
        <w:spacing w:line="360" w:lineRule="auto"/>
        <w:rPr>
          <w:sz w:val="28"/>
        </w:rPr>
      </w:pPr>
      <w:r w:rsidRPr="001F7F2E">
        <w:rPr>
          <w:sz w:val="28"/>
        </w:rPr>
        <w:t>5) специализированная учебная мебель: стулья, парты, стеллажи для книг и оборудования;</w:t>
      </w:r>
    </w:p>
    <w:p w:rsidR="00BB061B" w:rsidRPr="001F7F2E" w:rsidRDefault="00BB061B" w:rsidP="003D06CB">
      <w:pPr>
        <w:spacing w:line="360" w:lineRule="auto"/>
        <w:rPr>
          <w:sz w:val="28"/>
        </w:rPr>
      </w:pPr>
      <w:r w:rsidRPr="001F7F2E">
        <w:rPr>
          <w:sz w:val="28"/>
        </w:rPr>
        <w:t>6) натюрмортный фонд;</w:t>
      </w:r>
    </w:p>
    <w:p w:rsidR="00BB061B" w:rsidRPr="001F7F2E" w:rsidRDefault="00BB061B" w:rsidP="003D06CB">
      <w:pPr>
        <w:spacing w:line="360" w:lineRule="auto"/>
        <w:rPr>
          <w:sz w:val="28"/>
        </w:rPr>
      </w:pPr>
      <w:r w:rsidRPr="001F7F2E">
        <w:rPr>
          <w:sz w:val="28"/>
        </w:rPr>
        <w:t>7) методические разработки;</w:t>
      </w:r>
    </w:p>
    <w:p w:rsidR="00BB061B" w:rsidRPr="001F7F2E" w:rsidRDefault="00BB061B" w:rsidP="003D06CB">
      <w:pPr>
        <w:spacing w:line="360" w:lineRule="auto"/>
        <w:rPr>
          <w:sz w:val="28"/>
        </w:rPr>
      </w:pPr>
      <w:r w:rsidRPr="001F7F2E">
        <w:rPr>
          <w:sz w:val="28"/>
        </w:rPr>
        <w:t>8) фонд лучших работ учеников школы искусств и студентов художественного техникума.</w:t>
      </w:r>
    </w:p>
    <w:p w:rsidR="00BB061B" w:rsidRDefault="00BB061B" w:rsidP="003D06CB">
      <w:pPr>
        <w:spacing w:line="360" w:lineRule="auto"/>
        <w:ind w:firstLine="709"/>
        <w:rPr>
          <w:sz w:val="28"/>
        </w:rPr>
      </w:pPr>
    </w:p>
    <w:p w:rsidR="00BB061B" w:rsidRPr="001F7F2E" w:rsidRDefault="00BB061B" w:rsidP="003E38D7">
      <w:pPr>
        <w:pStyle w:val="Style4"/>
        <w:widowControl/>
        <w:spacing w:line="360" w:lineRule="auto"/>
        <w:jc w:val="left"/>
        <w:rPr>
          <w:rStyle w:val="FontStyle35"/>
          <w:sz w:val="28"/>
          <w:szCs w:val="28"/>
        </w:rPr>
      </w:pPr>
    </w:p>
    <w:p w:rsidR="00BB061B" w:rsidRPr="00B83295" w:rsidRDefault="00BB061B" w:rsidP="001F7F2E">
      <w:pPr>
        <w:pStyle w:val="Style4"/>
        <w:widowControl/>
        <w:spacing w:line="360" w:lineRule="auto"/>
        <w:ind w:firstLine="567"/>
        <w:rPr>
          <w:rStyle w:val="FontStyle35"/>
          <w:sz w:val="36"/>
          <w:szCs w:val="36"/>
        </w:rPr>
      </w:pPr>
      <w:r w:rsidRPr="00B83295">
        <w:rPr>
          <w:rStyle w:val="FontStyle35"/>
          <w:sz w:val="36"/>
          <w:szCs w:val="36"/>
          <w:lang w:val="en-US"/>
        </w:rPr>
        <w:t>VI</w:t>
      </w:r>
      <w:r w:rsidRPr="00FB33FB">
        <w:rPr>
          <w:rStyle w:val="FontStyle35"/>
          <w:sz w:val="36"/>
          <w:szCs w:val="36"/>
        </w:rPr>
        <w:t xml:space="preserve">. </w:t>
      </w:r>
      <w:r w:rsidRPr="00B83295">
        <w:rPr>
          <w:rStyle w:val="FontStyle35"/>
          <w:sz w:val="36"/>
          <w:szCs w:val="36"/>
        </w:rPr>
        <w:t>СПИСОК ЛИТЕРАТУРЫ</w:t>
      </w:r>
    </w:p>
    <w:p w:rsidR="00BB061B" w:rsidRPr="001F7F2E" w:rsidRDefault="00BB061B" w:rsidP="001F7F2E">
      <w:pPr>
        <w:pStyle w:val="Style4"/>
        <w:widowControl/>
        <w:spacing w:line="360" w:lineRule="auto"/>
        <w:ind w:firstLine="567"/>
        <w:jc w:val="left"/>
        <w:rPr>
          <w:rStyle w:val="FontStyle35"/>
          <w:sz w:val="28"/>
          <w:szCs w:val="28"/>
        </w:rPr>
      </w:pPr>
    </w:p>
    <w:p w:rsidR="00BB061B" w:rsidRPr="001F7F2E" w:rsidRDefault="00FB33FB" w:rsidP="00FB33FB">
      <w:pPr>
        <w:pStyle w:val="Style16"/>
        <w:widowControl/>
        <w:tabs>
          <w:tab w:val="left" w:pos="274"/>
        </w:tabs>
        <w:spacing w:line="360" w:lineRule="auto"/>
        <w:ind w:firstLine="0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1.</w:t>
      </w:r>
      <w:r w:rsidR="00BB061B" w:rsidRPr="001F7F2E">
        <w:rPr>
          <w:rStyle w:val="FontStyle34"/>
          <w:sz w:val="28"/>
          <w:szCs w:val="28"/>
        </w:rPr>
        <w:t>Аксенов Ю.Г. Рисунок и Живопись. М. Искусство, 1961 .</w:t>
      </w:r>
    </w:p>
    <w:p w:rsidR="00BB061B" w:rsidRPr="001F7F2E" w:rsidRDefault="00FB33FB" w:rsidP="00FB33FB">
      <w:pPr>
        <w:pStyle w:val="Style16"/>
        <w:widowControl/>
        <w:tabs>
          <w:tab w:val="left" w:pos="274"/>
        </w:tabs>
        <w:spacing w:line="360" w:lineRule="auto"/>
        <w:ind w:firstLine="0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2.</w:t>
      </w:r>
      <w:r w:rsidR="00BB061B" w:rsidRPr="001F7F2E">
        <w:rPr>
          <w:rStyle w:val="FontStyle34"/>
          <w:sz w:val="28"/>
          <w:szCs w:val="28"/>
        </w:rPr>
        <w:t>Алексеев С. С. О колорите. М.: Изобразительное искусство, 1974.</w:t>
      </w:r>
    </w:p>
    <w:p w:rsidR="00FB33FB" w:rsidRDefault="00FB33FB" w:rsidP="00FB33FB">
      <w:pPr>
        <w:pStyle w:val="Style16"/>
        <w:widowControl/>
        <w:tabs>
          <w:tab w:val="left" w:pos="274"/>
        </w:tabs>
        <w:spacing w:line="360" w:lineRule="auto"/>
        <w:ind w:firstLine="0"/>
        <w:jc w:val="both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3.</w:t>
      </w:r>
      <w:r w:rsidR="00BB061B" w:rsidRPr="001F7F2E">
        <w:rPr>
          <w:rStyle w:val="FontStyle34"/>
          <w:sz w:val="28"/>
          <w:szCs w:val="28"/>
        </w:rPr>
        <w:t>Виннер А. В. Как пользоваться акварелью и гуашью. М.: Искусство, 1951.</w:t>
      </w:r>
    </w:p>
    <w:p w:rsidR="00BB061B" w:rsidRPr="00FB33FB" w:rsidRDefault="00FB33FB" w:rsidP="00FB33FB">
      <w:pPr>
        <w:pStyle w:val="Style16"/>
        <w:widowControl/>
        <w:tabs>
          <w:tab w:val="left" w:pos="274"/>
        </w:tabs>
        <w:spacing w:line="360" w:lineRule="auto"/>
        <w:ind w:firstLine="0"/>
        <w:jc w:val="both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4.</w:t>
      </w:r>
      <w:r w:rsidR="00BB061B" w:rsidRPr="00FB33FB">
        <w:rPr>
          <w:rStyle w:val="FontStyle34"/>
          <w:sz w:val="28"/>
          <w:szCs w:val="28"/>
        </w:rPr>
        <w:t>Виннер А. Как работают мастера живописи. М.: Советская Россия, 1965.</w:t>
      </w:r>
    </w:p>
    <w:p w:rsidR="00BB061B" w:rsidRPr="001F7F2E" w:rsidRDefault="00FB33FB" w:rsidP="00FB33FB">
      <w:pPr>
        <w:pStyle w:val="a5"/>
        <w:spacing w:line="360" w:lineRule="auto"/>
        <w:ind w:left="0"/>
        <w:rPr>
          <w:sz w:val="28"/>
        </w:rPr>
      </w:pPr>
      <w:r>
        <w:rPr>
          <w:sz w:val="28"/>
        </w:rPr>
        <w:t>5.</w:t>
      </w:r>
      <w:r w:rsidR="00BB061B" w:rsidRPr="001F7F2E">
        <w:rPr>
          <w:sz w:val="28"/>
        </w:rPr>
        <w:t>Визер, В. В. Живописная грамота. Основы пейзажа. СПб</w:t>
      </w:r>
      <w:proofErr w:type="gramStart"/>
      <w:r w:rsidR="00BB061B" w:rsidRPr="001F7F2E">
        <w:rPr>
          <w:sz w:val="28"/>
        </w:rPr>
        <w:t xml:space="preserve">.: </w:t>
      </w:r>
      <w:proofErr w:type="gramEnd"/>
      <w:r w:rsidR="00BB061B" w:rsidRPr="001F7F2E">
        <w:rPr>
          <w:sz w:val="28"/>
        </w:rPr>
        <w:t>Питер, 2006.</w:t>
      </w:r>
    </w:p>
    <w:p w:rsidR="00BB061B" w:rsidRDefault="00FB33FB" w:rsidP="00FB33FB">
      <w:pPr>
        <w:pStyle w:val="Style16"/>
        <w:widowControl/>
        <w:tabs>
          <w:tab w:val="left" w:pos="274"/>
        </w:tabs>
        <w:spacing w:line="360" w:lineRule="auto"/>
        <w:ind w:firstLine="0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6.</w:t>
      </w:r>
      <w:r w:rsidR="00BB061B" w:rsidRPr="001F7F2E">
        <w:rPr>
          <w:rStyle w:val="FontStyle34"/>
          <w:sz w:val="28"/>
          <w:szCs w:val="28"/>
        </w:rPr>
        <w:t>Волков Н. Н. Композиция в живописи. М.: Искусство, 1977.</w:t>
      </w:r>
    </w:p>
    <w:p w:rsidR="00307263" w:rsidRDefault="00FB33FB" w:rsidP="00FB33FB">
      <w:pPr>
        <w:pStyle w:val="Style16"/>
        <w:widowControl/>
        <w:tabs>
          <w:tab w:val="left" w:pos="274"/>
        </w:tabs>
        <w:spacing w:line="360" w:lineRule="auto"/>
        <w:ind w:firstLine="0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7.</w:t>
      </w:r>
      <w:r w:rsidR="00307263">
        <w:rPr>
          <w:rStyle w:val="FontStyle34"/>
          <w:sz w:val="28"/>
          <w:szCs w:val="28"/>
        </w:rPr>
        <w:t>Волков И.П. Художественная студия в школе. М: Просвещение, 1993 .</w:t>
      </w:r>
    </w:p>
    <w:p w:rsidR="00307263" w:rsidRPr="001F7F2E" w:rsidRDefault="00FB33FB" w:rsidP="00FB33FB">
      <w:pPr>
        <w:pStyle w:val="Style16"/>
        <w:widowControl/>
        <w:tabs>
          <w:tab w:val="left" w:pos="274"/>
        </w:tabs>
        <w:spacing w:line="360" w:lineRule="auto"/>
        <w:ind w:firstLine="0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8.</w:t>
      </w:r>
      <w:r w:rsidR="00307263">
        <w:rPr>
          <w:rStyle w:val="FontStyle34"/>
          <w:sz w:val="28"/>
          <w:szCs w:val="28"/>
        </w:rPr>
        <w:t>Вислоушкин В.И. Мои уроки экспресс рисования. Сыктывкар. 1993.</w:t>
      </w:r>
    </w:p>
    <w:p w:rsidR="00BB061B" w:rsidRPr="001F7F2E" w:rsidRDefault="00FB33FB" w:rsidP="00FB33FB">
      <w:pPr>
        <w:pStyle w:val="Style16"/>
        <w:widowControl/>
        <w:tabs>
          <w:tab w:val="left" w:pos="274"/>
        </w:tabs>
        <w:spacing w:line="360" w:lineRule="auto"/>
        <w:ind w:firstLine="0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9.</w:t>
      </w:r>
      <w:r w:rsidR="00BB061B" w:rsidRPr="001F7F2E">
        <w:rPr>
          <w:rStyle w:val="FontStyle34"/>
          <w:sz w:val="28"/>
          <w:szCs w:val="28"/>
        </w:rPr>
        <w:t>Дмитриева Н. А. Михаил Врубель: Жизнь и творчество. М.: Детская литература, 1988.</w:t>
      </w:r>
    </w:p>
    <w:p w:rsidR="00BB061B" w:rsidRPr="001F7F2E" w:rsidRDefault="00FB33FB" w:rsidP="00FB33FB">
      <w:pPr>
        <w:pStyle w:val="Style16"/>
        <w:widowControl/>
        <w:tabs>
          <w:tab w:val="left" w:pos="274"/>
        </w:tabs>
        <w:spacing w:line="360" w:lineRule="auto"/>
        <w:ind w:firstLine="0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10.</w:t>
      </w:r>
      <w:r w:rsidR="00BB061B" w:rsidRPr="001F7F2E">
        <w:rPr>
          <w:rStyle w:val="FontStyle34"/>
          <w:sz w:val="28"/>
          <w:szCs w:val="28"/>
        </w:rPr>
        <w:t>Зернова Е. С. Будущему художнику об искусстве живописи: Заметки преподавателя. М.: Советский художник, 1976.</w:t>
      </w:r>
    </w:p>
    <w:p w:rsidR="00BB061B" w:rsidRPr="001F7F2E" w:rsidRDefault="00FB33FB" w:rsidP="00FB33FB">
      <w:pPr>
        <w:pStyle w:val="Style16"/>
        <w:widowControl/>
        <w:tabs>
          <w:tab w:val="left" w:pos="274"/>
        </w:tabs>
        <w:spacing w:line="360" w:lineRule="auto"/>
        <w:ind w:firstLine="0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11.</w:t>
      </w:r>
      <w:r w:rsidR="00BB061B" w:rsidRPr="001F7F2E">
        <w:rPr>
          <w:rStyle w:val="FontStyle34"/>
          <w:sz w:val="28"/>
          <w:szCs w:val="28"/>
        </w:rPr>
        <w:t xml:space="preserve">Лабунская </w:t>
      </w:r>
      <w:r w:rsidR="00BB061B" w:rsidRPr="001F7F2E">
        <w:rPr>
          <w:rStyle w:val="FontStyle34"/>
          <w:spacing w:val="-20"/>
          <w:sz w:val="28"/>
          <w:szCs w:val="28"/>
        </w:rPr>
        <w:t>Г.</w:t>
      </w:r>
      <w:r w:rsidR="00BB061B" w:rsidRPr="001F7F2E">
        <w:rPr>
          <w:rStyle w:val="FontStyle34"/>
          <w:sz w:val="28"/>
          <w:szCs w:val="28"/>
        </w:rPr>
        <w:t xml:space="preserve"> В. Беседы о живописи. М.: Знание, 1966.</w:t>
      </w:r>
    </w:p>
    <w:p w:rsidR="00BB061B" w:rsidRPr="001F7F2E" w:rsidRDefault="00FB33FB" w:rsidP="00FB33FB">
      <w:pPr>
        <w:pStyle w:val="a5"/>
        <w:spacing w:line="360" w:lineRule="auto"/>
        <w:ind w:left="0"/>
        <w:contextualSpacing w:val="0"/>
        <w:rPr>
          <w:sz w:val="28"/>
        </w:rPr>
      </w:pPr>
      <w:r>
        <w:rPr>
          <w:sz w:val="28"/>
        </w:rPr>
        <w:t>12.</w:t>
      </w:r>
      <w:r w:rsidR="00BB061B" w:rsidRPr="001F7F2E">
        <w:rPr>
          <w:sz w:val="28"/>
        </w:rPr>
        <w:t>Морозов, Е. М. Живопись и рисунок гуашью. Самоучитель. Москва:</w:t>
      </w:r>
    </w:p>
    <w:p w:rsidR="00BB061B" w:rsidRPr="001F7F2E" w:rsidRDefault="00BB061B" w:rsidP="00FB33FB">
      <w:pPr>
        <w:pStyle w:val="a5"/>
        <w:spacing w:line="360" w:lineRule="auto"/>
        <w:ind w:left="0"/>
        <w:contextualSpacing w:val="0"/>
        <w:rPr>
          <w:sz w:val="28"/>
        </w:rPr>
      </w:pPr>
      <w:proofErr w:type="spellStart"/>
      <w:r w:rsidRPr="001F7F2E">
        <w:rPr>
          <w:sz w:val="28"/>
        </w:rPr>
        <w:t>Эксмо</w:t>
      </w:r>
      <w:proofErr w:type="spellEnd"/>
      <w:r w:rsidRPr="001F7F2E">
        <w:rPr>
          <w:sz w:val="28"/>
        </w:rPr>
        <w:t>, 2006;</w:t>
      </w:r>
    </w:p>
    <w:p w:rsidR="00BB061B" w:rsidRPr="001F7F2E" w:rsidRDefault="00FB33FB" w:rsidP="00FB33FB">
      <w:pPr>
        <w:pStyle w:val="Style16"/>
        <w:widowControl/>
        <w:tabs>
          <w:tab w:val="left" w:pos="274"/>
        </w:tabs>
        <w:spacing w:line="360" w:lineRule="auto"/>
        <w:ind w:firstLine="0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lastRenderedPageBreak/>
        <w:t>13.</w:t>
      </w:r>
      <w:r w:rsidR="00BB061B" w:rsidRPr="001F7F2E">
        <w:rPr>
          <w:rStyle w:val="FontStyle34"/>
          <w:sz w:val="28"/>
          <w:szCs w:val="28"/>
        </w:rPr>
        <w:t xml:space="preserve">Островский </w:t>
      </w:r>
      <w:r w:rsidR="00BB061B" w:rsidRPr="001F7F2E">
        <w:rPr>
          <w:rStyle w:val="FontStyle34"/>
          <w:spacing w:val="-20"/>
          <w:sz w:val="28"/>
          <w:szCs w:val="28"/>
        </w:rPr>
        <w:t>Г.</w:t>
      </w:r>
      <w:r w:rsidR="00BB061B" w:rsidRPr="001F7F2E">
        <w:rPr>
          <w:rStyle w:val="FontStyle34"/>
          <w:sz w:val="28"/>
          <w:szCs w:val="28"/>
        </w:rPr>
        <w:t xml:space="preserve"> Как создается картина. М.: Изобразительное искусство, 1976.</w:t>
      </w:r>
    </w:p>
    <w:p w:rsidR="00BB061B" w:rsidRDefault="00FB33FB" w:rsidP="00FB33FB">
      <w:pPr>
        <w:pStyle w:val="Style16"/>
        <w:widowControl/>
        <w:tabs>
          <w:tab w:val="left" w:pos="274"/>
        </w:tabs>
        <w:spacing w:line="360" w:lineRule="auto"/>
        <w:ind w:firstLine="0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14.</w:t>
      </w:r>
      <w:r w:rsidR="00BB061B" w:rsidRPr="001F7F2E">
        <w:rPr>
          <w:rStyle w:val="FontStyle34"/>
          <w:sz w:val="28"/>
          <w:szCs w:val="28"/>
        </w:rPr>
        <w:t xml:space="preserve">Паранюшкин Р., </w:t>
      </w:r>
      <w:proofErr w:type="spellStart"/>
      <w:r w:rsidR="00BB061B" w:rsidRPr="001F7F2E">
        <w:rPr>
          <w:rStyle w:val="FontStyle34"/>
          <w:sz w:val="28"/>
          <w:szCs w:val="28"/>
        </w:rPr>
        <w:t>Хандова</w:t>
      </w:r>
      <w:proofErr w:type="spellEnd"/>
      <w:r w:rsidR="00BB061B" w:rsidRPr="001F7F2E">
        <w:rPr>
          <w:rStyle w:val="FontStyle34"/>
          <w:sz w:val="28"/>
          <w:szCs w:val="28"/>
        </w:rPr>
        <w:t xml:space="preserve"> Г. </w:t>
      </w:r>
      <w:proofErr w:type="spellStart"/>
      <w:r w:rsidR="00BB061B" w:rsidRPr="001F7F2E">
        <w:rPr>
          <w:rStyle w:val="FontStyle34"/>
          <w:sz w:val="28"/>
          <w:szCs w:val="28"/>
        </w:rPr>
        <w:t>Цветоведение</w:t>
      </w:r>
      <w:proofErr w:type="spellEnd"/>
      <w:r w:rsidR="00BB061B" w:rsidRPr="001F7F2E">
        <w:rPr>
          <w:rStyle w:val="FontStyle34"/>
          <w:sz w:val="28"/>
          <w:szCs w:val="28"/>
        </w:rPr>
        <w:t xml:space="preserve"> для художников. </w:t>
      </w:r>
      <w:proofErr w:type="spellStart"/>
      <w:r w:rsidR="00BB061B" w:rsidRPr="001F7F2E">
        <w:rPr>
          <w:rStyle w:val="FontStyle34"/>
          <w:sz w:val="28"/>
          <w:szCs w:val="28"/>
        </w:rPr>
        <w:t>Колористика</w:t>
      </w:r>
      <w:proofErr w:type="spellEnd"/>
      <w:r w:rsidR="00BB061B" w:rsidRPr="001F7F2E">
        <w:rPr>
          <w:rStyle w:val="FontStyle34"/>
          <w:sz w:val="28"/>
          <w:szCs w:val="28"/>
        </w:rPr>
        <w:t>. Феникс, 2007 г.</w:t>
      </w:r>
    </w:p>
    <w:p w:rsidR="00307263" w:rsidRDefault="00FB33FB" w:rsidP="00FB33FB">
      <w:pPr>
        <w:pStyle w:val="Style16"/>
        <w:widowControl/>
        <w:tabs>
          <w:tab w:val="left" w:pos="274"/>
        </w:tabs>
        <w:spacing w:line="360" w:lineRule="auto"/>
        <w:ind w:firstLine="0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15.</w:t>
      </w:r>
      <w:r w:rsidR="00307263">
        <w:rPr>
          <w:rStyle w:val="FontStyle34"/>
          <w:sz w:val="28"/>
          <w:szCs w:val="28"/>
        </w:rPr>
        <w:t>Ревалд Джон. История импрессионизма.</w:t>
      </w:r>
      <w:r w:rsidR="00527E5E">
        <w:rPr>
          <w:rStyle w:val="FontStyle34"/>
          <w:sz w:val="28"/>
          <w:szCs w:val="28"/>
        </w:rPr>
        <w:t xml:space="preserve"> М</w:t>
      </w:r>
      <w:proofErr w:type="gramStart"/>
      <w:r w:rsidR="00527E5E">
        <w:rPr>
          <w:rStyle w:val="FontStyle34"/>
          <w:sz w:val="28"/>
          <w:szCs w:val="28"/>
        </w:rPr>
        <w:t>:А</w:t>
      </w:r>
      <w:proofErr w:type="gramEnd"/>
      <w:r w:rsidR="00527E5E">
        <w:rPr>
          <w:rStyle w:val="FontStyle34"/>
          <w:sz w:val="28"/>
          <w:szCs w:val="28"/>
        </w:rPr>
        <w:t>стрель.2010.</w:t>
      </w:r>
    </w:p>
    <w:p w:rsidR="00527E5E" w:rsidRPr="001F7F2E" w:rsidRDefault="00FB33FB" w:rsidP="00FB33FB">
      <w:pPr>
        <w:pStyle w:val="Style16"/>
        <w:widowControl/>
        <w:tabs>
          <w:tab w:val="left" w:pos="274"/>
        </w:tabs>
        <w:spacing w:line="360" w:lineRule="auto"/>
        <w:ind w:firstLine="0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16.</w:t>
      </w:r>
      <w:r w:rsidR="00527E5E">
        <w:rPr>
          <w:rStyle w:val="FontStyle34"/>
          <w:sz w:val="28"/>
          <w:szCs w:val="28"/>
        </w:rPr>
        <w:t>Симановский А.Э. Развитие творческого мышления детей. Ярославль</w:t>
      </w:r>
      <w:proofErr w:type="gramStart"/>
      <w:r w:rsidR="00527E5E">
        <w:rPr>
          <w:rStyle w:val="FontStyle34"/>
          <w:sz w:val="28"/>
          <w:szCs w:val="28"/>
        </w:rPr>
        <w:t xml:space="preserve">.» </w:t>
      </w:r>
      <w:proofErr w:type="gramEnd"/>
      <w:r w:rsidR="00527E5E">
        <w:rPr>
          <w:rStyle w:val="FontStyle34"/>
          <w:sz w:val="28"/>
          <w:szCs w:val="28"/>
        </w:rPr>
        <w:t>Академия развития»1997.</w:t>
      </w:r>
    </w:p>
    <w:p w:rsidR="00BB061B" w:rsidRPr="001F7F2E" w:rsidRDefault="00FB33FB" w:rsidP="00FB33FB">
      <w:pPr>
        <w:pStyle w:val="Style16"/>
        <w:widowControl/>
        <w:tabs>
          <w:tab w:val="left" w:pos="274"/>
        </w:tabs>
        <w:spacing w:line="360" w:lineRule="auto"/>
        <w:ind w:firstLine="0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17.</w:t>
      </w:r>
      <w:r w:rsidR="00BB061B" w:rsidRPr="001F7F2E">
        <w:rPr>
          <w:rStyle w:val="FontStyle34"/>
          <w:sz w:val="28"/>
          <w:szCs w:val="28"/>
        </w:rPr>
        <w:t>«Юный художник», ежемесячный журнал, 1978—2012гг.</w:t>
      </w:r>
    </w:p>
    <w:p w:rsidR="00BB061B" w:rsidRPr="001F7F2E" w:rsidRDefault="00BB061B" w:rsidP="001F7F2E">
      <w:pPr>
        <w:spacing w:line="360" w:lineRule="auto"/>
        <w:ind w:firstLine="709"/>
        <w:jc w:val="both"/>
        <w:rPr>
          <w:sz w:val="28"/>
        </w:rPr>
      </w:pPr>
    </w:p>
    <w:sectPr w:rsidR="00BB061B" w:rsidRPr="001F7F2E" w:rsidSect="00C75687">
      <w:foot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8FD" w:rsidRDefault="007548FD" w:rsidP="009B6434">
      <w:r>
        <w:separator/>
      </w:r>
    </w:p>
  </w:endnote>
  <w:endnote w:type="continuationSeparator" w:id="0">
    <w:p w:rsidR="007548FD" w:rsidRDefault="007548FD" w:rsidP="009B6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2455535"/>
      <w:docPartObj>
        <w:docPartGallery w:val="Page Numbers (Bottom of Page)"/>
        <w:docPartUnique/>
      </w:docPartObj>
    </w:sdtPr>
    <w:sdtEndPr/>
    <w:sdtContent>
      <w:p w:rsidR="000C78CF" w:rsidRDefault="00407269">
        <w:pPr>
          <w:pStyle w:val="a9"/>
          <w:jc w:val="right"/>
        </w:pPr>
        <w:r>
          <w:fldChar w:fldCharType="begin"/>
        </w:r>
        <w:r w:rsidR="000C78CF">
          <w:instrText>PAGE   \* MERGEFORMAT</w:instrText>
        </w:r>
        <w:r>
          <w:fldChar w:fldCharType="separate"/>
        </w:r>
        <w:r w:rsidR="00321FC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C78CF" w:rsidRDefault="000C78C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8FD" w:rsidRDefault="007548FD" w:rsidP="009B6434">
      <w:r>
        <w:separator/>
      </w:r>
    </w:p>
  </w:footnote>
  <w:footnote w:type="continuationSeparator" w:id="0">
    <w:p w:rsidR="007548FD" w:rsidRDefault="007548FD" w:rsidP="009B64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0AE882A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6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eastAsia="Calibri" w:hAnsi="Calibri" w:cs="Times New Roman"/>
      </w:rPr>
    </w:lvl>
  </w:abstractNum>
  <w:abstractNum w:abstractNumId="3">
    <w:nsid w:val="00000006"/>
    <w:multiLevelType w:val="singleLevel"/>
    <w:tmpl w:val="00000006"/>
    <w:lvl w:ilvl="0">
      <w:start w:val="1"/>
      <w:numFmt w:val="decimal"/>
      <w:lvlText w:val="%1."/>
      <w:lvlJc w:val="left"/>
      <w:pPr>
        <w:tabs>
          <w:tab w:val="num" w:pos="-60"/>
        </w:tabs>
        <w:ind w:left="360" w:hanging="360"/>
      </w:pPr>
    </w:lvl>
  </w:abstractNum>
  <w:abstractNum w:abstractNumId="4">
    <w:nsid w:val="30A72A9F"/>
    <w:multiLevelType w:val="multilevel"/>
    <w:tmpl w:val="A03CA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DD682C"/>
    <w:multiLevelType w:val="hybridMultilevel"/>
    <w:tmpl w:val="4AE0C98A"/>
    <w:lvl w:ilvl="0" w:tplc="720E02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B357EE"/>
    <w:multiLevelType w:val="singleLevel"/>
    <w:tmpl w:val="554A69B8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7">
    <w:nsid w:val="498E1ADC"/>
    <w:multiLevelType w:val="singleLevel"/>
    <w:tmpl w:val="041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8">
    <w:nsid w:val="50F0502A"/>
    <w:multiLevelType w:val="multilevel"/>
    <w:tmpl w:val="A03CA17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9">
    <w:nsid w:val="5DD155A9"/>
    <w:multiLevelType w:val="hybridMultilevel"/>
    <w:tmpl w:val="01D24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48FB"/>
    <w:rsid w:val="00021607"/>
    <w:rsid w:val="00063E09"/>
    <w:rsid w:val="00075465"/>
    <w:rsid w:val="000957BE"/>
    <w:rsid w:val="000C067B"/>
    <w:rsid w:val="000C78CF"/>
    <w:rsid w:val="00143288"/>
    <w:rsid w:val="001447CC"/>
    <w:rsid w:val="001B709D"/>
    <w:rsid w:val="001D3F6A"/>
    <w:rsid w:val="001E0DD5"/>
    <w:rsid w:val="001F7F2E"/>
    <w:rsid w:val="00223465"/>
    <w:rsid w:val="002505F5"/>
    <w:rsid w:val="002512C3"/>
    <w:rsid w:val="00266789"/>
    <w:rsid w:val="00307263"/>
    <w:rsid w:val="00321FC6"/>
    <w:rsid w:val="00326784"/>
    <w:rsid w:val="003569B5"/>
    <w:rsid w:val="003630CD"/>
    <w:rsid w:val="0036519D"/>
    <w:rsid w:val="003733D4"/>
    <w:rsid w:val="003B1E27"/>
    <w:rsid w:val="003D06CB"/>
    <w:rsid w:val="003E38D7"/>
    <w:rsid w:val="00400280"/>
    <w:rsid w:val="004050E7"/>
    <w:rsid w:val="00407269"/>
    <w:rsid w:val="00414262"/>
    <w:rsid w:val="004200EA"/>
    <w:rsid w:val="00462647"/>
    <w:rsid w:val="0046371F"/>
    <w:rsid w:val="00467497"/>
    <w:rsid w:val="0047399A"/>
    <w:rsid w:val="004A4A5A"/>
    <w:rsid w:val="004B1BD2"/>
    <w:rsid w:val="004B5631"/>
    <w:rsid w:val="004D2608"/>
    <w:rsid w:val="00504EA4"/>
    <w:rsid w:val="00505EAE"/>
    <w:rsid w:val="00527E5E"/>
    <w:rsid w:val="00544CD7"/>
    <w:rsid w:val="005520E7"/>
    <w:rsid w:val="0058265E"/>
    <w:rsid w:val="005F6A99"/>
    <w:rsid w:val="00611B7A"/>
    <w:rsid w:val="0067007B"/>
    <w:rsid w:val="00705711"/>
    <w:rsid w:val="00712FF0"/>
    <w:rsid w:val="00716F1A"/>
    <w:rsid w:val="00724B40"/>
    <w:rsid w:val="00724E71"/>
    <w:rsid w:val="00753E67"/>
    <w:rsid w:val="007548FD"/>
    <w:rsid w:val="00770E3F"/>
    <w:rsid w:val="00771681"/>
    <w:rsid w:val="00806487"/>
    <w:rsid w:val="0081320A"/>
    <w:rsid w:val="00820DA4"/>
    <w:rsid w:val="008210D4"/>
    <w:rsid w:val="00840CF9"/>
    <w:rsid w:val="00865477"/>
    <w:rsid w:val="00895D11"/>
    <w:rsid w:val="008B1F64"/>
    <w:rsid w:val="008C7CA2"/>
    <w:rsid w:val="00941AA8"/>
    <w:rsid w:val="00953493"/>
    <w:rsid w:val="00963A53"/>
    <w:rsid w:val="00977691"/>
    <w:rsid w:val="009829F6"/>
    <w:rsid w:val="00985329"/>
    <w:rsid w:val="009B6434"/>
    <w:rsid w:val="009E3581"/>
    <w:rsid w:val="00A42E21"/>
    <w:rsid w:val="00A629E3"/>
    <w:rsid w:val="00AC5299"/>
    <w:rsid w:val="00B616C6"/>
    <w:rsid w:val="00B83295"/>
    <w:rsid w:val="00BB061B"/>
    <w:rsid w:val="00C27862"/>
    <w:rsid w:val="00C379A8"/>
    <w:rsid w:val="00C55851"/>
    <w:rsid w:val="00C56538"/>
    <w:rsid w:val="00C62110"/>
    <w:rsid w:val="00C65B1D"/>
    <w:rsid w:val="00C7086B"/>
    <w:rsid w:val="00C75687"/>
    <w:rsid w:val="00CA087B"/>
    <w:rsid w:val="00CC48FB"/>
    <w:rsid w:val="00CD0BB6"/>
    <w:rsid w:val="00CD1964"/>
    <w:rsid w:val="00CE31EC"/>
    <w:rsid w:val="00CF408D"/>
    <w:rsid w:val="00D263C8"/>
    <w:rsid w:val="00D459F2"/>
    <w:rsid w:val="00DB3A96"/>
    <w:rsid w:val="00DD3925"/>
    <w:rsid w:val="00DF0BCB"/>
    <w:rsid w:val="00E252D8"/>
    <w:rsid w:val="00E31163"/>
    <w:rsid w:val="00E448BC"/>
    <w:rsid w:val="00EA43C0"/>
    <w:rsid w:val="00EB4831"/>
    <w:rsid w:val="00EC0F6D"/>
    <w:rsid w:val="00F00577"/>
    <w:rsid w:val="00F25ACB"/>
    <w:rsid w:val="00F61E24"/>
    <w:rsid w:val="00F87077"/>
    <w:rsid w:val="00FA2D2C"/>
    <w:rsid w:val="00FB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5465"/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57BE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504E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504EA4"/>
    <w:rPr>
      <w:rFonts w:ascii="Tahoma" w:hAnsi="Tahoma" w:cs="Tahoma"/>
      <w:sz w:val="16"/>
      <w:szCs w:val="16"/>
    </w:rPr>
  </w:style>
  <w:style w:type="character" w:customStyle="1" w:styleId="FontStyle34">
    <w:name w:val="Font Style34"/>
    <w:rsid w:val="00F87077"/>
    <w:rPr>
      <w:rFonts w:ascii="Times New Roman" w:hAnsi="Times New Roman" w:cs="Times New Roman"/>
      <w:sz w:val="16"/>
      <w:szCs w:val="16"/>
    </w:rPr>
  </w:style>
  <w:style w:type="paragraph" w:customStyle="1" w:styleId="Style13">
    <w:name w:val="Style13"/>
    <w:basedOn w:val="a"/>
    <w:rsid w:val="00F87077"/>
    <w:pPr>
      <w:widowControl w:val="0"/>
      <w:autoSpaceDE w:val="0"/>
      <w:autoSpaceDN w:val="0"/>
      <w:adjustRightInd w:val="0"/>
      <w:spacing w:line="232" w:lineRule="exact"/>
      <w:ind w:firstLine="552"/>
      <w:jc w:val="both"/>
    </w:pPr>
  </w:style>
  <w:style w:type="paragraph" w:styleId="a5">
    <w:name w:val="List Paragraph"/>
    <w:basedOn w:val="a"/>
    <w:uiPriority w:val="34"/>
    <w:qFormat/>
    <w:rsid w:val="00F87077"/>
    <w:pPr>
      <w:ind w:left="720"/>
      <w:contextualSpacing/>
    </w:pPr>
  </w:style>
  <w:style w:type="paragraph" w:customStyle="1" w:styleId="Style10">
    <w:name w:val="Style10"/>
    <w:basedOn w:val="a"/>
    <w:rsid w:val="00E31163"/>
    <w:pPr>
      <w:widowControl w:val="0"/>
      <w:autoSpaceDE w:val="0"/>
      <w:autoSpaceDN w:val="0"/>
      <w:adjustRightInd w:val="0"/>
      <w:spacing w:line="238" w:lineRule="exact"/>
      <w:ind w:firstLine="533"/>
      <w:jc w:val="both"/>
    </w:pPr>
  </w:style>
  <w:style w:type="paragraph" w:customStyle="1" w:styleId="Style4">
    <w:name w:val="Style4"/>
    <w:basedOn w:val="a"/>
    <w:rsid w:val="00F25ACB"/>
    <w:pPr>
      <w:widowControl w:val="0"/>
      <w:autoSpaceDE w:val="0"/>
      <w:autoSpaceDN w:val="0"/>
      <w:adjustRightInd w:val="0"/>
      <w:spacing w:line="312" w:lineRule="exact"/>
      <w:jc w:val="center"/>
    </w:pPr>
  </w:style>
  <w:style w:type="paragraph" w:customStyle="1" w:styleId="Style17">
    <w:name w:val="Style17"/>
    <w:basedOn w:val="a"/>
    <w:rsid w:val="00F25ACB"/>
    <w:pPr>
      <w:widowControl w:val="0"/>
      <w:autoSpaceDE w:val="0"/>
      <w:autoSpaceDN w:val="0"/>
      <w:adjustRightInd w:val="0"/>
      <w:spacing w:line="226" w:lineRule="exact"/>
      <w:ind w:firstLine="600"/>
    </w:pPr>
  </w:style>
  <w:style w:type="character" w:customStyle="1" w:styleId="FontStyle35">
    <w:name w:val="Font Style35"/>
    <w:rsid w:val="00F25ACB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6">
    <w:name w:val="Style16"/>
    <w:basedOn w:val="a"/>
    <w:rsid w:val="00BB061B"/>
    <w:pPr>
      <w:widowControl w:val="0"/>
      <w:autoSpaceDE w:val="0"/>
      <w:autoSpaceDN w:val="0"/>
      <w:adjustRightInd w:val="0"/>
      <w:spacing w:line="226" w:lineRule="exact"/>
      <w:ind w:hanging="274"/>
    </w:pPr>
  </w:style>
  <w:style w:type="table" w:styleId="a6">
    <w:name w:val="Table Grid"/>
    <w:basedOn w:val="a1"/>
    <w:uiPriority w:val="59"/>
    <w:rsid w:val="00C379A8"/>
    <w:pPr>
      <w:ind w:firstLine="709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9B643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B6434"/>
    <w:rPr>
      <w:sz w:val="24"/>
      <w:szCs w:val="24"/>
    </w:rPr>
  </w:style>
  <w:style w:type="paragraph" w:styleId="a9">
    <w:name w:val="footer"/>
    <w:basedOn w:val="a"/>
    <w:link w:val="aa"/>
    <w:uiPriority w:val="99"/>
    <w:rsid w:val="009B64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B6434"/>
    <w:rPr>
      <w:sz w:val="24"/>
      <w:szCs w:val="24"/>
    </w:rPr>
  </w:style>
  <w:style w:type="paragraph" w:customStyle="1" w:styleId="c0">
    <w:name w:val="c0"/>
    <w:basedOn w:val="a"/>
    <w:rsid w:val="004050E7"/>
    <w:pPr>
      <w:spacing w:before="100" w:beforeAutospacing="1" w:after="100" w:afterAutospacing="1"/>
    </w:pPr>
  </w:style>
  <w:style w:type="character" w:customStyle="1" w:styleId="c1">
    <w:name w:val="c1"/>
    <w:basedOn w:val="a0"/>
    <w:rsid w:val="004050E7"/>
  </w:style>
  <w:style w:type="paragraph" w:customStyle="1" w:styleId="Style7">
    <w:name w:val="Style7"/>
    <w:basedOn w:val="a"/>
    <w:rsid w:val="004B1BD2"/>
    <w:pPr>
      <w:widowControl w:val="0"/>
      <w:autoSpaceDE w:val="0"/>
      <w:autoSpaceDN w:val="0"/>
      <w:adjustRightInd w:val="0"/>
      <w:spacing w:line="240" w:lineRule="exact"/>
      <w:ind w:firstLine="586"/>
      <w:jc w:val="both"/>
    </w:pPr>
    <w:rPr>
      <w:rFonts w:ascii="Bookman Old Style" w:hAnsi="Bookman Old Style"/>
    </w:rPr>
  </w:style>
  <w:style w:type="character" w:customStyle="1" w:styleId="FontStyle43">
    <w:name w:val="Font Style43"/>
    <w:rsid w:val="004B1BD2"/>
    <w:rPr>
      <w:rFonts w:ascii="Bookman Old Style" w:hAnsi="Bookman Old Style" w:cs="Bookman Old Style" w:hint="default"/>
      <w:spacing w:val="2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0957BE"/>
    <w:rPr>
      <w:rFonts w:ascii="Cambria" w:hAnsi="Cambria"/>
      <w:b/>
      <w:bCs/>
      <w:color w:val="4F81BD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504E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504EA4"/>
    <w:rPr>
      <w:rFonts w:ascii="Tahoma" w:hAnsi="Tahoma" w:cs="Tahoma"/>
      <w:sz w:val="16"/>
      <w:szCs w:val="16"/>
    </w:rPr>
  </w:style>
  <w:style w:type="character" w:customStyle="1" w:styleId="FontStyle34">
    <w:name w:val="Font Style34"/>
    <w:rsid w:val="00F87077"/>
    <w:rPr>
      <w:rFonts w:ascii="Times New Roman" w:hAnsi="Times New Roman" w:cs="Times New Roman"/>
      <w:sz w:val="16"/>
      <w:szCs w:val="16"/>
    </w:rPr>
  </w:style>
  <w:style w:type="paragraph" w:customStyle="1" w:styleId="Style13">
    <w:name w:val="Style13"/>
    <w:basedOn w:val="a"/>
    <w:rsid w:val="00F87077"/>
    <w:pPr>
      <w:widowControl w:val="0"/>
      <w:autoSpaceDE w:val="0"/>
      <w:autoSpaceDN w:val="0"/>
      <w:adjustRightInd w:val="0"/>
      <w:spacing w:line="232" w:lineRule="exact"/>
      <w:ind w:firstLine="552"/>
      <w:jc w:val="both"/>
    </w:pPr>
  </w:style>
  <w:style w:type="paragraph" w:styleId="a5">
    <w:name w:val="List Paragraph"/>
    <w:basedOn w:val="a"/>
    <w:uiPriority w:val="34"/>
    <w:qFormat/>
    <w:rsid w:val="00F87077"/>
    <w:pPr>
      <w:ind w:left="720"/>
      <w:contextualSpacing/>
    </w:pPr>
  </w:style>
  <w:style w:type="paragraph" w:customStyle="1" w:styleId="Style10">
    <w:name w:val="Style10"/>
    <w:basedOn w:val="a"/>
    <w:rsid w:val="00E31163"/>
    <w:pPr>
      <w:widowControl w:val="0"/>
      <w:autoSpaceDE w:val="0"/>
      <w:autoSpaceDN w:val="0"/>
      <w:adjustRightInd w:val="0"/>
      <w:spacing w:line="238" w:lineRule="exact"/>
      <w:ind w:firstLine="533"/>
      <w:jc w:val="both"/>
    </w:pPr>
  </w:style>
  <w:style w:type="paragraph" w:customStyle="1" w:styleId="Style4">
    <w:name w:val="Style4"/>
    <w:basedOn w:val="a"/>
    <w:rsid w:val="00F25ACB"/>
    <w:pPr>
      <w:widowControl w:val="0"/>
      <w:autoSpaceDE w:val="0"/>
      <w:autoSpaceDN w:val="0"/>
      <w:adjustRightInd w:val="0"/>
      <w:spacing w:line="312" w:lineRule="exact"/>
      <w:jc w:val="center"/>
    </w:pPr>
  </w:style>
  <w:style w:type="paragraph" w:customStyle="1" w:styleId="Style17">
    <w:name w:val="Style17"/>
    <w:basedOn w:val="a"/>
    <w:rsid w:val="00F25ACB"/>
    <w:pPr>
      <w:widowControl w:val="0"/>
      <w:autoSpaceDE w:val="0"/>
      <w:autoSpaceDN w:val="0"/>
      <w:adjustRightInd w:val="0"/>
      <w:spacing w:line="226" w:lineRule="exact"/>
      <w:ind w:firstLine="600"/>
    </w:pPr>
  </w:style>
  <w:style w:type="character" w:customStyle="1" w:styleId="FontStyle35">
    <w:name w:val="Font Style35"/>
    <w:rsid w:val="00F25ACB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6">
    <w:name w:val="Style16"/>
    <w:basedOn w:val="a"/>
    <w:rsid w:val="00BB061B"/>
    <w:pPr>
      <w:widowControl w:val="0"/>
      <w:autoSpaceDE w:val="0"/>
      <w:autoSpaceDN w:val="0"/>
      <w:adjustRightInd w:val="0"/>
      <w:spacing w:line="226" w:lineRule="exact"/>
      <w:ind w:hanging="274"/>
    </w:pPr>
  </w:style>
  <w:style w:type="table" w:styleId="a6">
    <w:name w:val="Table Grid"/>
    <w:basedOn w:val="a1"/>
    <w:uiPriority w:val="59"/>
    <w:rsid w:val="00C379A8"/>
    <w:pPr>
      <w:ind w:firstLine="709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9B643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B6434"/>
    <w:rPr>
      <w:sz w:val="24"/>
      <w:szCs w:val="24"/>
    </w:rPr>
  </w:style>
  <w:style w:type="paragraph" w:styleId="a9">
    <w:name w:val="footer"/>
    <w:basedOn w:val="a"/>
    <w:link w:val="aa"/>
    <w:uiPriority w:val="99"/>
    <w:rsid w:val="009B64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B6434"/>
    <w:rPr>
      <w:sz w:val="24"/>
      <w:szCs w:val="24"/>
    </w:rPr>
  </w:style>
  <w:style w:type="paragraph" w:customStyle="1" w:styleId="c0">
    <w:name w:val="c0"/>
    <w:basedOn w:val="a"/>
    <w:rsid w:val="004050E7"/>
    <w:pPr>
      <w:spacing w:before="100" w:beforeAutospacing="1" w:after="100" w:afterAutospacing="1"/>
    </w:pPr>
  </w:style>
  <w:style w:type="character" w:customStyle="1" w:styleId="c1">
    <w:name w:val="c1"/>
    <w:basedOn w:val="a0"/>
    <w:rsid w:val="004050E7"/>
  </w:style>
  <w:style w:type="paragraph" w:customStyle="1" w:styleId="Style7">
    <w:name w:val="Style7"/>
    <w:basedOn w:val="a"/>
    <w:rsid w:val="004B1BD2"/>
    <w:pPr>
      <w:widowControl w:val="0"/>
      <w:autoSpaceDE w:val="0"/>
      <w:autoSpaceDN w:val="0"/>
      <w:adjustRightInd w:val="0"/>
      <w:spacing w:line="240" w:lineRule="exact"/>
      <w:ind w:firstLine="586"/>
      <w:jc w:val="both"/>
    </w:pPr>
    <w:rPr>
      <w:rFonts w:ascii="Bookman Old Style" w:hAnsi="Bookman Old Style"/>
    </w:rPr>
  </w:style>
  <w:style w:type="character" w:customStyle="1" w:styleId="FontStyle43">
    <w:name w:val="Font Style43"/>
    <w:rsid w:val="004B1BD2"/>
    <w:rPr>
      <w:rFonts w:ascii="Bookman Old Style" w:hAnsi="Bookman Old Style" w:cs="Bookman Old Style" w:hint="default"/>
      <w:spacing w:val="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0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F52FA-AF6F-4C98-B68C-2D4EADAE1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</Pages>
  <Words>4321</Words>
  <Characters>24630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private person</Company>
  <LinksUpToDate>false</LinksUpToDate>
  <CharactersWithSpaces>28894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Коган</dc:creator>
  <cp:keywords/>
  <dc:description/>
  <cp:lastModifiedBy>User</cp:lastModifiedBy>
  <cp:revision>46</cp:revision>
  <cp:lastPrinted>2024-06-21T08:37:00Z</cp:lastPrinted>
  <dcterms:created xsi:type="dcterms:W3CDTF">2012-10-04T09:36:00Z</dcterms:created>
  <dcterms:modified xsi:type="dcterms:W3CDTF">2025-06-17T11:39:00Z</dcterms:modified>
</cp:coreProperties>
</file>